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24"/>
        </w:rPr>
      </w:pPr>
      <w:r w:rsidRPr="00EF0BF1">
        <w:rPr>
          <w:rFonts w:ascii="Times New Roman" w:hAnsi="Times New Roman"/>
          <w:b/>
          <w:sz w:val="32"/>
          <w:szCs w:val="24"/>
        </w:rPr>
        <w:t xml:space="preserve">Муниципальное общеобразовательное учреждение </w:t>
      </w:r>
    </w:p>
    <w:p w:rsidR="00EF0BF1" w:rsidRPr="00EF0BF1" w:rsidRDefault="00ED7653" w:rsidP="00EF0BF1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24"/>
        </w:rPr>
      </w:pPr>
      <w:r>
        <w:rPr>
          <w:rFonts w:ascii="Times New Roman" w:hAnsi="Times New Roman"/>
          <w:b/>
          <w:sz w:val="32"/>
          <w:szCs w:val="24"/>
        </w:rPr>
        <w:t>Титовская средняя общеобразовательная школа</w:t>
      </w: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24"/>
        </w:rPr>
      </w:pPr>
    </w:p>
    <w:tbl>
      <w:tblPr>
        <w:tblW w:w="4766" w:type="pct"/>
        <w:tblInd w:w="108" w:type="dxa"/>
        <w:tblLayout w:type="fixed"/>
        <w:tblLook w:val="01E0" w:firstRow="1" w:lastRow="1" w:firstColumn="1" w:lastColumn="1" w:noHBand="0" w:noVBand="0"/>
      </w:tblPr>
      <w:tblGrid>
        <w:gridCol w:w="3123"/>
        <w:gridCol w:w="3496"/>
        <w:gridCol w:w="3313"/>
      </w:tblGrid>
      <w:tr w:rsidR="00EF0BF1" w:rsidRPr="00EF0BF1" w:rsidTr="008D307B">
        <w:tc>
          <w:tcPr>
            <w:tcW w:w="1572" w:type="pct"/>
          </w:tcPr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F0BF1">
              <w:rPr>
                <w:rFonts w:ascii="Times New Roman" w:hAnsi="Times New Roman"/>
                <w:b/>
              </w:rPr>
              <w:t>«РАССМОТРЕНО»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0BF1">
              <w:rPr>
                <w:rFonts w:ascii="Times New Roman" w:hAnsi="Times New Roman"/>
              </w:rPr>
              <w:t>на заседании    МО</w:t>
            </w:r>
          </w:p>
          <w:p w:rsidR="00EF0BF1" w:rsidRPr="00EF0BF1" w:rsidRDefault="00E9411F" w:rsidP="00EF0B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Протокол № </w:t>
            </w:r>
            <w:r w:rsidR="00EF0BF1" w:rsidRPr="00EF0BF1">
              <w:rPr>
                <w:rFonts w:ascii="Times New Roman" w:hAnsi="Times New Roman"/>
              </w:rPr>
              <w:t xml:space="preserve">___ 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0BF1">
              <w:rPr>
                <w:rFonts w:ascii="Times New Roman" w:hAnsi="Times New Roman"/>
              </w:rPr>
              <w:t>от «__</w:t>
            </w:r>
            <w:r w:rsidR="00E9411F">
              <w:rPr>
                <w:rFonts w:ascii="Times New Roman" w:hAnsi="Times New Roman"/>
              </w:rPr>
              <w:t>»</w:t>
            </w:r>
            <w:r w:rsidRPr="00EF0BF1">
              <w:rPr>
                <w:rFonts w:ascii="Times New Roman" w:hAnsi="Times New Roman"/>
              </w:rPr>
              <w:t xml:space="preserve"> </w:t>
            </w:r>
            <w:r w:rsidR="00894252">
              <w:rPr>
                <w:rFonts w:ascii="Times New Roman" w:hAnsi="Times New Roman"/>
              </w:rPr>
              <w:t xml:space="preserve"> 2019</w:t>
            </w:r>
            <w:r w:rsidRPr="00EF0BF1">
              <w:rPr>
                <w:rFonts w:ascii="Times New Roman" w:hAnsi="Times New Roman"/>
              </w:rPr>
              <w:t xml:space="preserve"> г.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60" w:type="pct"/>
          </w:tcPr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  <w:b/>
              </w:rPr>
            </w:pPr>
            <w:r w:rsidRPr="00EF0BF1">
              <w:rPr>
                <w:rFonts w:ascii="Times New Roman" w:hAnsi="Times New Roman"/>
                <w:b/>
              </w:rPr>
              <w:t xml:space="preserve">         «СОГЛАСОВАНО»</w:t>
            </w:r>
          </w:p>
          <w:p w:rsidR="00EF0BF1" w:rsidRPr="00EF0BF1" w:rsidRDefault="00ED7653" w:rsidP="00EF0BF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директора  по УВР Чжен Т.</w:t>
            </w:r>
            <w:proofErr w:type="gramStart"/>
            <w:r>
              <w:rPr>
                <w:rFonts w:ascii="Times New Roman" w:hAnsi="Times New Roman"/>
              </w:rPr>
              <w:t>В</w:t>
            </w:r>
            <w:proofErr w:type="gramEnd"/>
            <w:r>
              <w:rPr>
                <w:rFonts w:ascii="Times New Roman" w:hAnsi="Times New Roman"/>
              </w:rPr>
              <w:t>,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</w:rPr>
            </w:pPr>
          </w:p>
          <w:p w:rsidR="00EF0BF1" w:rsidRPr="00EF0BF1" w:rsidRDefault="00894252" w:rsidP="00EF0BF1">
            <w:pPr>
              <w:tabs>
                <w:tab w:val="left" w:pos="9288"/>
              </w:tabs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«__»__________2019</w:t>
            </w:r>
            <w:r w:rsidR="00EF0BF1" w:rsidRPr="00EF0BF1">
              <w:rPr>
                <w:rFonts w:ascii="Times New Roman" w:hAnsi="Times New Roman"/>
              </w:rPr>
              <w:t xml:space="preserve"> г.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668" w:type="pct"/>
          </w:tcPr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EF0BF1">
              <w:rPr>
                <w:rFonts w:ascii="Times New Roman" w:hAnsi="Times New Roman"/>
                <w:b/>
              </w:rPr>
              <w:t>«УТВЕРЖДАЮ»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0BF1">
              <w:rPr>
                <w:rFonts w:ascii="Times New Roman" w:hAnsi="Times New Roman"/>
              </w:rPr>
              <w:t xml:space="preserve">Директор МОУ </w:t>
            </w:r>
            <w:r w:rsidR="00ED7653">
              <w:rPr>
                <w:rFonts w:ascii="Times New Roman" w:hAnsi="Times New Roman"/>
              </w:rPr>
              <w:t>Титовская СОШ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F0BF1">
              <w:rPr>
                <w:rFonts w:ascii="Times New Roman" w:hAnsi="Times New Roman"/>
              </w:rPr>
              <w:t xml:space="preserve">_____________  </w:t>
            </w:r>
            <w:r w:rsidR="00ED7653">
              <w:rPr>
                <w:rFonts w:ascii="Times New Roman" w:hAnsi="Times New Roman"/>
              </w:rPr>
              <w:t>Горетова Т.В.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:rsidR="00EF0BF1" w:rsidRPr="00EF0BF1" w:rsidRDefault="00894252" w:rsidP="00EF0BF1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 № __ от «__»____2019</w:t>
            </w:r>
            <w:r w:rsidR="00EF0BF1" w:rsidRPr="00EF0BF1">
              <w:rPr>
                <w:rFonts w:ascii="Times New Roman" w:hAnsi="Times New Roman"/>
              </w:rPr>
              <w:t>г.</w:t>
            </w:r>
          </w:p>
          <w:p w:rsidR="00EF0BF1" w:rsidRPr="00EF0BF1" w:rsidRDefault="00EF0BF1" w:rsidP="00EF0BF1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</w:tbl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bCs/>
          <w:sz w:val="40"/>
          <w:szCs w:val="24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  <w:r w:rsidRPr="00EF0BF1">
        <w:rPr>
          <w:rFonts w:ascii="Times New Roman" w:hAnsi="Times New Roman"/>
          <w:b/>
          <w:sz w:val="32"/>
          <w:szCs w:val="36"/>
        </w:rPr>
        <w:t>РАБОЧАЯ ПРОГРАММА</w:t>
      </w: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EF0BF1">
        <w:rPr>
          <w:rFonts w:ascii="Times New Roman" w:hAnsi="Times New Roman"/>
          <w:b/>
          <w:sz w:val="32"/>
          <w:szCs w:val="32"/>
        </w:rPr>
        <w:t xml:space="preserve">курса </w:t>
      </w:r>
      <w:r w:rsidR="00E9411F">
        <w:rPr>
          <w:rFonts w:ascii="Times New Roman" w:hAnsi="Times New Roman"/>
          <w:b/>
          <w:sz w:val="32"/>
          <w:szCs w:val="32"/>
        </w:rPr>
        <w:t>литературы в 5 классе</w:t>
      </w: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894252" w:rsidRDefault="00E9411F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учителя </w:t>
      </w:r>
      <w:r w:rsidR="00ED7653">
        <w:rPr>
          <w:rFonts w:ascii="Times New Roman" w:hAnsi="Times New Roman"/>
          <w:b/>
          <w:sz w:val="32"/>
          <w:szCs w:val="32"/>
        </w:rPr>
        <w:t xml:space="preserve">первой </w:t>
      </w:r>
      <w:r w:rsidR="00894252">
        <w:rPr>
          <w:rFonts w:ascii="Times New Roman" w:hAnsi="Times New Roman"/>
          <w:b/>
          <w:sz w:val="32"/>
          <w:szCs w:val="32"/>
        </w:rPr>
        <w:t xml:space="preserve"> </w:t>
      </w:r>
      <w:r w:rsidR="00EF0BF1" w:rsidRPr="00EF0BF1">
        <w:rPr>
          <w:rFonts w:ascii="Times New Roman" w:hAnsi="Times New Roman"/>
          <w:b/>
          <w:sz w:val="32"/>
          <w:szCs w:val="32"/>
        </w:rPr>
        <w:t>кат</w:t>
      </w:r>
      <w:r>
        <w:rPr>
          <w:rFonts w:ascii="Times New Roman" w:hAnsi="Times New Roman"/>
          <w:b/>
          <w:sz w:val="32"/>
          <w:szCs w:val="32"/>
        </w:rPr>
        <w:t xml:space="preserve">егории </w:t>
      </w:r>
    </w:p>
    <w:p w:rsidR="00EF0BF1" w:rsidRPr="00EF0BF1" w:rsidRDefault="00ED7653" w:rsidP="00EF0BF1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Горетовой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Татьяны Владимировны</w:t>
      </w: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sz w:val="32"/>
          <w:szCs w:val="36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222"/>
      </w:tblGrid>
      <w:tr w:rsidR="00EF0BF1" w:rsidRPr="00EF0BF1" w:rsidTr="008D307B">
        <w:trPr>
          <w:jc w:val="right"/>
        </w:trPr>
        <w:tc>
          <w:tcPr>
            <w:tcW w:w="0" w:type="auto"/>
          </w:tcPr>
          <w:p w:rsidR="00EF0BF1" w:rsidRPr="00EF0BF1" w:rsidRDefault="008207D0" w:rsidP="00EF0BF1">
            <w:pPr>
              <w:spacing w:after="0" w:line="240" w:lineRule="auto"/>
              <w:rPr>
                <w:rFonts w:ascii="Times New Roman" w:hAnsi="Times New Roman"/>
                <w:b/>
                <w:bCs/>
                <w:sz w:val="36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</w:tr>
    </w:tbl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b/>
          <w:bCs/>
          <w:sz w:val="36"/>
          <w:szCs w:val="24"/>
        </w:rPr>
      </w:pPr>
    </w:p>
    <w:p w:rsidR="00EF0BF1" w:rsidRPr="00EF0BF1" w:rsidRDefault="00EF0BF1" w:rsidP="00EF0BF1">
      <w:pPr>
        <w:tabs>
          <w:tab w:val="left" w:pos="9288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BF1" w:rsidRDefault="00EF0BF1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11F" w:rsidRDefault="00E9411F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11F" w:rsidRDefault="00E9411F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11F" w:rsidRDefault="00E9411F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11F" w:rsidRDefault="00E9411F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11F" w:rsidRDefault="00E9411F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9411F" w:rsidRPr="00EF0BF1" w:rsidRDefault="00E9411F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BF1" w:rsidRPr="00EF0BF1" w:rsidRDefault="00EF0BF1" w:rsidP="00EF0BF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0BF1" w:rsidRPr="00EF0BF1" w:rsidRDefault="00EF0BF1" w:rsidP="00E9411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E3790B" w:rsidRPr="00E9411F" w:rsidRDefault="00894252" w:rsidP="00E9411F">
      <w:pPr>
        <w:tabs>
          <w:tab w:val="left" w:pos="9288"/>
        </w:tabs>
        <w:spacing w:after="0" w:line="240" w:lineRule="auto"/>
        <w:jc w:val="center"/>
        <w:rPr>
          <w:rFonts w:ascii="Times New Roman" w:hAnsi="Times New Roman"/>
          <w:szCs w:val="28"/>
        </w:rPr>
        <w:sectPr w:rsidR="00E3790B" w:rsidRPr="00E9411F" w:rsidSect="00E3790B">
          <w:pgSz w:w="11906" w:h="16838"/>
          <w:pgMar w:top="567" w:right="851" w:bottom="567" w:left="851" w:header="709" w:footer="709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2019</w:t>
      </w:r>
      <w:r w:rsidR="00AD617C">
        <w:rPr>
          <w:rFonts w:ascii="Times New Roman" w:hAnsi="Times New Roman"/>
          <w:sz w:val="28"/>
          <w:szCs w:val="28"/>
        </w:rPr>
        <w:t>г.</w:t>
      </w:r>
    </w:p>
    <w:p w:rsidR="00AD617C" w:rsidRDefault="00AD617C" w:rsidP="00C914E4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17C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Планируемые </w:t>
      </w:r>
      <w:r>
        <w:rPr>
          <w:rFonts w:ascii="Times New Roman" w:hAnsi="Times New Roman" w:cs="Times New Roman"/>
          <w:b/>
          <w:sz w:val="28"/>
          <w:szCs w:val="28"/>
        </w:rPr>
        <w:t>результаты</w:t>
      </w:r>
    </w:p>
    <w:p w:rsidR="00AD617C" w:rsidRPr="00F64892" w:rsidRDefault="00AD617C" w:rsidP="00AD617C">
      <w:pPr>
        <w:pStyle w:val="a3"/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4892">
        <w:rPr>
          <w:rFonts w:ascii="Times New Roman" w:hAnsi="Times New Roman" w:cs="Times New Roman"/>
          <w:b/>
          <w:sz w:val="28"/>
          <w:szCs w:val="28"/>
        </w:rPr>
        <w:t>в основной школе</w:t>
      </w:r>
      <w:r>
        <w:rPr>
          <w:rFonts w:ascii="Times New Roman" w:hAnsi="Times New Roman" w:cs="Times New Roman"/>
          <w:b/>
          <w:sz w:val="28"/>
          <w:szCs w:val="28"/>
        </w:rPr>
        <w:t xml:space="preserve"> (к окончанию 5 класса)</w:t>
      </w:r>
    </w:p>
    <w:p w:rsidR="00AD617C" w:rsidRPr="00F64892" w:rsidRDefault="00AD617C" w:rsidP="00AD617C">
      <w:pPr>
        <w:pStyle w:val="a3"/>
        <w:spacing w:line="276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Pr="00F64892">
        <w:rPr>
          <w:rFonts w:ascii="Times New Roman" w:hAnsi="Times New Roman" w:cs="Times New Roman"/>
          <w:b/>
          <w:i/>
        </w:rPr>
        <w:t>Ценностные ориентиры содержания учебного предмета</w:t>
      </w:r>
      <w:r w:rsidRPr="00F64892">
        <w:rPr>
          <w:rFonts w:ascii="Times New Roman" w:hAnsi="Times New Roman" w:cs="Times New Roman"/>
        </w:rPr>
        <w:t>:</w:t>
      </w:r>
    </w:p>
    <w:p w:rsidR="00AD617C" w:rsidRPr="00F64892" w:rsidRDefault="00AD617C" w:rsidP="00AD617C">
      <w:pPr>
        <w:pStyle w:val="a3"/>
        <w:numPr>
          <w:ilvl w:val="0"/>
          <w:numId w:val="1"/>
        </w:num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F64892">
        <w:rPr>
          <w:rFonts w:ascii="Times New Roman" w:hAnsi="Times New Roman" w:cs="Times New Roman"/>
        </w:rPr>
        <w:t xml:space="preserve">      1) совершенствование духовно-нравственных качеств личности, воспитание чувства любви к многонациональному Отечеству, уважительного отношения к русской литературе, к культурам других народов;</w:t>
      </w:r>
    </w:p>
    <w:p w:rsidR="00AD617C" w:rsidRPr="00F64892" w:rsidRDefault="00AD617C" w:rsidP="00AD617C">
      <w:pPr>
        <w:pStyle w:val="a3"/>
        <w:numPr>
          <w:ilvl w:val="0"/>
          <w:numId w:val="1"/>
        </w:num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F64892">
        <w:rPr>
          <w:rFonts w:ascii="Times New Roman" w:hAnsi="Times New Roman" w:cs="Times New Roman"/>
        </w:rPr>
        <w:t xml:space="preserve">     2) самоопределение и самопознание, ориентация в системе личностных смыслов на основе соотнесения своего «я» с художественным миром авторов и судьбами их героев.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b/>
          <w:sz w:val="24"/>
          <w:szCs w:val="24"/>
          <w:lang w:val="ru-RU"/>
        </w:rPr>
        <w:t>Личностными результатами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изучения предмета «Литература» являются следующие умения и качества: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чувство </w:t>
      </w:r>
      <w:proofErr w:type="gramStart"/>
      <w:r w:rsidRPr="00653E26">
        <w:rPr>
          <w:rFonts w:ascii="Times New Roman" w:hAnsi="Times New Roman" w:cs="Times New Roman"/>
          <w:sz w:val="24"/>
          <w:szCs w:val="24"/>
          <w:lang w:val="ru-RU"/>
        </w:rPr>
        <w:t>прекрасного</w:t>
      </w:r>
      <w:proofErr w:type="gramEnd"/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– умение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чувствовать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красоту и выразительность речи,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стремиться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к совершенствованию собственной речи;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любовь и уважение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к Отечеству, его языку, культуре;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устойчивый познавательный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интерес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к чтению, к ведению диалога с автором текста;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потребность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в чтении.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осознание и освоение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литературы как части общекультурного наследия России и общемирового культурного наследия;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ориентация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в системе моральных норм и ценностей, их присвоение;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эмоционально положительное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принятие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своей этнической идентичности;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уважение и принятие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других народов России и мира, межэтническая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толерантность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потребность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в самовыражении через слово;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>– устойчивый познавательный интерес, потребность в чтении.</w:t>
      </w:r>
    </w:p>
    <w:p w:rsidR="00AD617C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>Средством достижения этих результатов служат тексты учебников, вопросы и задания к ним, проблемно-диалогическая технология, технология продуктивного чтения.</w:t>
      </w:r>
    </w:p>
    <w:p w:rsidR="00AD617C" w:rsidRDefault="00AD617C" w:rsidP="00AD617C">
      <w:pPr>
        <w:pStyle w:val="text"/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proofErr w:type="spellStart"/>
      <w:r w:rsidRPr="00653E26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Метапредметными</w:t>
      </w:r>
      <w:proofErr w:type="spellEnd"/>
      <w:r w:rsidRPr="00653E26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результатами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изучения курса «Литература» является формиро</w:t>
      </w:r>
      <w:r>
        <w:rPr>
          <w:rFonts w:ascii="Times New Roman" w:hAnsi="Times New Roman" w:cs="Times New Roman"/>
          <w:sz w:val="24"/>
          <w:szCs w:val="24"/>
          <w:lang w:val="ru-RU"/>
        </w:rPr>
        <w:t>вание универсальных учебных дей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ствий (УУД). </w:t>
      </w:r>
    </w:p>
    <w:p w:rsidR="00AD617C" w:rsidRPr="00653E26" w:rsidRDefault="00AD617C" w:rsidP="00AD617C">
      <w:pPr>
        <w:pStyle w:val="text"/>
        <w:spacing w:line="276" w:lineRule="auto"/>
        <w:ind w:firstLine="0"/>
        <w:rPr>
          <w:rFonts w:ascii="Times New Roman" w:hAnsi="Times New Roman" w:cs="Times New Roman"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</w:t>
      </w:r>
      <w:r w:rsidRPr="001C4251">
        <w:rPr>
          <w:rFonts w:ascii="Times New Roman" w:hAnsi="Times New Roman" w:cs="Times New Roman"/>
          <w:b/>
          <w:i/>
          <w:sz w:val="24"/>
          <w:szCs w:val="24"/>
          <w:lang w:val="ru-RU"/>
        </w:rPr>
        <w:t>Регулятивные УУД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: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самостоятельно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формулировать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проблему (тему) и цели урока; способность к целеполаганию, включая постановку новых целей;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>– самостоятельно анализировать условия и пути достижения цели;</w:t>
      </w:r>
    </w:p>
    <w:p w:rsidR="00AD617C" w:rsidRPr="00653E26" w:rsidRDefault="00AD617C" w:rsidP="00AD617C">
      <w:pPr>
        <w:pStyle w:val="text"/>
        <w:spacing w:line="276" w:lineRule="auto"/>
        <w:ind w:firstLine="284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– самостоятельно </w:t>
      </w:r>
      <w:r w:rsidRPr="00653E26">
        <w:rPr>
          <w:rFonts w:ascii="Times New Roman" w:hAnsi="Times New Roman" w:cs="Times New Roman"/>
          <w:i/>
          <w:iCs/>
          <w:spacing w:val="2"/>
          <w:sz w:val="24"/>
          <w:szCs w:val="24"/>
          <w:lang w:val="ru-RU"/>
        </w:rPr>
        <w:t>составлять план</w:t>
      </w:r>
      <w:r w:rsidRPr="00653E26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решения учебной проблемы;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работать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по плану, сверяя свои действия с целью,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прогнозировать,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корректировать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свою деятельность;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– в диалоге с учителем </w:t>
      </w:r>
      <w:r w:rsidRPr="00653E26">
        <w:rPr>
          <w:rFonts w:ascii="Times New Roman" w:hAnsi="Times New Roman" w:cs="Times New Roman"/>
          <w:i/>
          <w:iCs/>
          <w:spacing w:val="2"/>
          <w:sz w:val="24"/>
          <w:szCs w:val="24"/>
          <w:lang w:val="ru-RU"/>
        </w:rPr>
        <w:t>вырабатывать</w:t>
      </w:r>
      <w:r w:rsidRPr="00653E26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критерии оценки и   </w:t>
      </w:r>
      <w:r w:rsidRPr="00653E26">
        <w:rPr>
          <w:rFonts w:ascii="Times New Roman" w:hAnsi="Times New Roman" w:cs="Times New Roman"/>
          <w:i/>
          <w:iCs/>
          <w:spacing w:val="2"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pacing w:val="2"/>
          <w:sz w:val="24"/>
          <w:szCs w:val="24"/>
          <w:lang w:val="ru-RU"/>
        </w:rPr>
        <w:t xml:space="preserve"> степень успешности своей работы и работы других в соответствии с этими критериями.</w:t>
      </w:r>
    </w:p>
    <w:p w:rsidR="00AD617C" w:rsidRDefault="00AD617C" w:rsidP="00AD617C">
      <w:pPr>
        <w:pStyle w:val="text"/>
        <w:spacing w:line="276" w:lineRule="auto"/>
        <w:rPr>
          <w:rFonts w:ascii="Times New Roman" w:hAnsi="Times New Roman" w:cs="Times New Roman"/>
          <w:spacing w:val="2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pacing w:val="2"/>
          <w:sz w:val="24"/>
          <w:szCs w:val="24"/>
          <w:lang w:val="ru-RU"/>
        </w:rPr>
        <w:t>Средством формирования регулятивных УУД служат технология продуктивного чтения и технология оценивания образовательных достижений (учебных успехов).</w:t>
      </w:r>
    </w:p>
    <w:p w:rsidR="00AD617C" w:rsidRPr="001C4251" w:rsidRDefault="00AD617C" w:rsidP="00AD617C">
      <w:pPr>
        <w:pStyle w:val="text"/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    </w:t>
      </w:r>
      <w:r w:rsidRPr="001C4251">
        <w:rPr>
          <w:rFonts w:ascii="Times New Roman" w:hAnsi="Times New Roman" w:cs="Times New Roman"/>
          <w:b/>
          <w:i/>
          <w:sz w:val="24"/>
          <w:szCs w:val="24"/>
          <w:lang w:val="ru-RU"/>
        </w:rPr>
        <w:t>Познавательные УУД: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самостоятельно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вычитывать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все виды текстовой информации: </w:t>
      </w:r>
      <w:proofErr w:type="spellStart"/>
      <w:r w:rsidRPr="00653E26">
        <w:rPr>
          <w:rFonts w:ascii="Times New Roman" w:hAnsi="Times New Roman" w:cs="Times New Roman"/>
          <w:sz w:val="24"/>
          <w:szCs w:val="24"/>
          <w:lang w:val="ru-RU"/>
        </w:rPr>
        <w:t>фактуальную</w:t>
      </w:r>
      <w:proofErr w:type="spellEnd"/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, подтекстовую, концептуальную; адекватно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понимать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основную и дополнительную информацию текста, воспринятого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на слух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пользоваться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разными видами чтения: изучающим, просмотровым, ознакомительным;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pacing w:val="-2"/>
          <w:sz w:val="24"/>
          <w:szCs w:val="24"/>
          <w:lang w:val="ru-RU"/>
        </w:rPr>
        <w:t>извлекать</w:t>
      </w:r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информацию, представленную в разных формах (сплошной текст; </w:t>
      </w:r>
      <w:proofErr w:type="spellStart"/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>несплошной</w:t>
      </w:r>
      <w:proofErr w:type="spellEnd"/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текст – иллюстрация, таблица, схема);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– владеть различными видами </w:t>
      </w:r>
      <w:proofErr w:type="spellStart"/>
      <w:r w:rsidRPr="00653E26">
        <w:rPr>
          <w:rFonts w:ascii="Times New Roman" w:hAnsi="Times New Roman" w:cs="Times New Roman"/>
          <w:i/>
          <w:iCs/>
          <w:spacing w:val="-2"/>
          <w:sz w:val="24"/>
          <w:szCs w:val="24"/>
          <w:lang w:val="ru-RU"/>
        </w:rPr>
        <w:t>аудирования</w:t>
      </w:r>
      <w:proofErr w:type="spellEnd"/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(выборочным, ознакомительным, детальным);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перерабатывать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преобразовывать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информацию из одной формы в другую (составлять план, таблицу, схему);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излагать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содержание прочитанного (прослушанного) текста подробно, сжато, выборочно;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пользоваться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словарями, справочниками;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осуществлять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анализ и синтез;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устанавливать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причинно-следственные связи;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строить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рассуждения.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pacing w:val="-2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Средством развития </w:t>
      </w:r>
      <w:proofErr w:type="gramStart"/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>познавательных</w:t>
      </w:r>
      <w:proofErr w:type="gramEnd"/>
      <w:r w:rsidRPr="00653E26">
        <w:rPr>
          <w:rFonts w:ascii="Times New Roman" w:hAnsi="Times New Roman" w:cs="Times New Roman"/>
          <w:spacing w:val="-2"/>
          <w:sz w:val="24"/>
          <w:szCs w:val="24"/>
          <w:lang w:val="ru-RU"/>
        </w:rPr>
        <w:t xml:space="preserve"> УУД служат тексты учебника и его методический аппарат; технология продуктивного чтения.</w:t>
      </w:r>
    </w:p>
    <w:p w:rsidR="00AD617C" w:rsidRPr="001C4251" w:rsidRDefault="00AD617C" w:rsidP="00AD617C">
      <w:pPr>
        <w:pStyle w:val="text"/>
        <w:spacing w:line="276" w:lineRule="auto"/>
        <w:ind w:firstLine="0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i/>
          <w:sz w:val="24"/>
          <w:szCs w:val="24"/>
          <w:lang w:val="ru-RU"/>
        </w:rPr>
        <w:t xml:space="preserve">    </w:t>
      </w:r>
      <w:r w:rsidRPr="001C4251">
        <w:rPr>
          <w:rFonts w:ascii="Times New Roman" w:hAnsi="Times New Roman" w:cs="Times New Roman"/>
          <w:b/>
          <w:i/>
          <w:sz w:val="24"/>
          <w:szCs w:val="24"/>
          <w:lang w:val="ru-RU"/>
        </w:rPr>
        <w:t>Коммуникативные УУД:</w:t>
      </w:r>
    </w:p>
    <w:p w:rsidR="00AD617C" w:rsidRPr="00653E26" w:rsidRDefault="00AD617C" w:rsidP="00AD617C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53E26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учитывать</w:t>
      </w: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 разные мнения и стремиться к координации различных позиций в сотрудничестве;</w:t>
      </w:r>
    </w:p>
    <w:p w:rsidR="00AD617C" w:rsidRPr="00653E26" w:rsidRDefault="00AD617C" w:rsidP="00AD617C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53E26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 формулировать собственное мнение и позицию, аргументировать её и координировать её с позициями партнёров в сотрудничестве при выработке общего решения в совместной деятельности;</w:t>
      </w:r>
    </w:p>
    <w:p w:rsidR="00AD617C" w:rsidRPr="00653E26" w:rsidRDefault="00AD617C" w:rsidP="00AD617C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53E26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 устанавливать и сравнивать разные точки зрения прежде, чем принимать решения и делать выборы;</w:t>
      </w:r>
    </w:p>
    <w:p w:rsidR="00AD617C" w:rsidRPr="00653E26" w:rsidRDefault="00AD617C" w:rsidP="00AD617C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53E26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 договариваться и приходить к общему решению в совместной деятельности, в том числе в ситуации столкновения интересов;</w:t>
      </w:r>
    </w:p>
    <w:p w:rsidR="00AD617C" w:rsidRPr="00653E26" w:rsidRDefault="00AD617C" w:rsidP="00AD617C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53E26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 задавать вопросы, необходимые для организации собственной деятельности и сотрудничества с партнёром;</w:t>
      </w:r>
    </w:p>
    <w:p w:rsidR="00AD617C" w:rsidRPr="00653E26" w:rsidRDefault="00AD617C" w:rsidP="00AD617C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53E26">
        <w:rPr>
          <w:rStyle w:val="Text0"/>
          <w:rFonts w:ascii="Times New Roman" w:hAnsi="Times New Roman" w:cs="Times New Roman"/>
          <w:i/>
          <w:iCs/>
          <w:sz w:val="24"/>
          <w:szCs w:val="24"/>
        </w:rPr>
        <w:t>уметь</w:t>
      </w: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 осуществлять взаимный контроль и оказывать в сотрудничестве необходимую взаимопомощь;</w:t>
      </w:r>
    </w:p>
    <w:p w:rsidR="00AD617C" w:rsidRPr="00653E26" w:rsidRDefault="00AD617C" w:rsidP="00AD617C">
      <w:pPr>
        <w:pStyle w:val="text"/>
        <w:spacing w:line="276" w:lineRule="auto"/>
        <w:rPr>
          <w:rStyle w:val="Text0"/>
          <w:rFonts w:ascii="Times New Roman" w:hAnsi="Times New Roman" w:cs="Times New Roman"/>
          <w:sz w:val="24"/>
          <w:szCs w:val="24"/>
        </w:rPr>
      </w:pP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– </w:t>
      </w:r>
      <w:r w:rsidRPr="00653E26">
        <w:rPr>
          <w:rStyle w:val="Text0"/>
          <w:rFonts w:ascii="Times New Roman" w:hAnsi="Times New Roman" w:cs="Times New Roman"/>
          <w:i/>
          <w:iCs/>
          <w:sz w:val="24"/>
          <w:szCs w:val="24"/>
        </w:rPr>
        <w:t>осознавать</w:t>
      </w:r>
      <w:r w:rsidRPr="00653E26">
        <w:rPr>
          <w:rStyle w:val="Text0"/>
          <w:rFonts w:ascii="Times New Roman" w:hAnsi="Times New Roman" w:cs="Times New Roman"/>
          <w:sz w:val="24"/>
          <w:szCs w:val="24"/>
        </w:rPr>
        <w:t xml:space="preserve"> важность коммуникативных умений в жизни человека;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оформлять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свои мысли в устной и письменной форме с учётом речевой ситуации;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создавать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тексты различного типа, стиля, жанра;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оценивать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 редактировать устное и письменное речевое высказывание;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адекватно использовать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речевые средства для решения различных коммуникативных задач; владеть монологической и диалогической формами речи, различными видами монолога и диалога;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высказывать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обосновывать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свою точку зрения;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слушать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слышать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других, пытаться принимать иную точку зрения, быть готовым корректировать свою точку зрения;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выступать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перед аудиторией сверстников с сообщениями;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договариваться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 приходить к общему решению в совместной деятельности;</w:t>
      </w:r>
    </w:p>
    <w:p w:rsidR="00AD617C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iCs/>
          <w:sz w:val="24"/>
          <w:szCs w:val="24"/>
          <w:lang w:val="ru-RU"/>
        </w:rPr>
        <w:t>задавать вопросы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AD617C" w:rsidRPr="00653E26" w:rsidRDefault="00C914E4" w:rsidP="00C914E4">
      <w:pPr>
        <w:pStyle w:val="text"/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</w:t>
      </w:r>
      <w:r w:rsidR="00AD617C" w:rsidRPr="00653E26">
        <w:rPr>
          <w:rFonts w:ascii="Times New Roman" w:hAnsi="Times New Roman" w:cs="Times New Roman"/>
          <w:b/>
          <w:sz w:val="24"/>
          <w:szCs w:val="24"/>
          <w:lang w:val="ru-RU"/>
        </w:rPr>
        <w:t>Предметными результатами</w:t>
      </w:r>
      <w:r w:rsidR="00AD617C"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изучения курса «Литература» является </w:t>
      </w:r>
      <w:proofErr w:type="spellStart"/>
      <w:r w:rsidR="00AD617C" w:rsidRPr="00653E26">
        <w:rPr>
          <w:rFonts w:ascii="Times New Roman" w:hAnsi="Times New Roman" w:cs="Times New Roman"/>
          <w:sz w:val="24"/>
          <w:szCs w:val="24"/>
          <w:lang w:val="ru-RU"/>
        </w:rPr>
        <w:t>сформированность</w:t>
      </w:r>
      <w:proofErr w:type="spellEnd"/>
      <w:r w:rsidR="00AD617C"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умений: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F64892">
        <w:rPr>
          <w:rFonts w:ascii="Times New Roman" w:hAnsi="Times New Roman" w:cs="Times New Roman"/>
          <w:b/>
          <w:i/>
          <w:sz w:val="24"/>
          <w:szCs w:val="24"/>
          <w:lang w:val="ru-RU"/>
        </w:rPr>
        <w:t>На необходимом (базовом) уровне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осознанно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воспринимать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и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понимать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фольклорный текст;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различать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фольклорные и литературные произведения,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обращаться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к пословицам, поговоркам, фольклорным образам в различных ситуациях речевого общения,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 xml:space="preserve">сопоставлять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>фольклорную сказку и её интерпретацию средствами других искусств (иллюстрация, мультипликация, художественный фильм);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нравственную проблематику фольклорных текстов как основу для развития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представлений о нравственном идеале народа, для формирования представлений о русском национальном характере;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видеть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черты русского национального характера в героях русских сказок и былин, видеть черты национального характера других народов в героях народного эпоса;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фольклорные произведения для самостоятельного чтения;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использовать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малые фольклорные жанры в своих устных и письменных высказываниях;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выразительно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читать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сказки и былины, соблюдая соответствующую интонацию «устного высказывания»;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пересказывать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сказки, используя в своей речи художественные приёмы, характерные для народных сказок;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выявлять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в сказках характерные художественные приемы и на этой основе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жанровую разновидность сказки,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отличать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литературную сказку </w:t>
      </w:r>
      <w:proofErr w:type="gramStart"/>
      <w:r w:rsidRPr="00653E26">
        <w:rPr>
          <w:rFonts w:ascii="Times New Roman" w:hAnsi="Times New Roman" w:cs="Times New Roman"/>
          <w:sz w:val="24"/>
          <w:szCs w:val="24"/>
          <w:lang w:val="ru-RU"/>
        </w:rPr>
        <w:t>от</w:t>
      </w:r>
      <w:proofErr w:type="gramEnd"/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фольклорной;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осознанно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воспринимать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художественное произведение в единстве формы и содержания;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адекватно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понимать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художественный текст и давать его смысловой анализ,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интерпретировать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прочитанное,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отбирать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для чтения;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воспринимать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художественный текст как произведение искусства;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для себя цели чтения художественной литературы,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для самостоятельного чтения;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выявлять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и интерпретировать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авторскую позицию, определять своё отношение к ней, и на этой основе формировать собственные ценностные ориентации;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актуальность произведений для читателей разных поколений и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вступать в диалог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 другими читателями;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создавать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собственный текст аналитического и интерпретирующего характера в различных форматах;</w:t>
      </w:r>
    </w:p>
    <w:p w:rsidR="00AD617C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сопоставлять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произведение словесного искусства и его воплощение в других искусствах;</w:t>
      </w:r>
    </w:p>
    <w:p w:rsidR="00AD617C" w:rsidRPr="00653E26" w:rsidRDefault="00C914E4" w:rsidP="00C914E4">
      <w:pPr>
        <w:pStyle w:val="text"/>
        <w:spacing w:line="276" w:lineRule="auto"/>
        <w:ind w:firstLine="0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r w:rsidR="00AD617C" w:rsidRPr="00F64892">
        <w:rPr>
          <w:rFonts w:ascii="Times New Roman" w:hAnsi="Times New Roman" w:cs="Times New Roman"/>
          <w:b/>
          <w:i/>
          <w:sz w:val="24"/>
          <w:szCs w:val="24"/>
          <w:lang w:val="ru-RU"/>
        </w:rPr>
        <w:t>На повышенном уровне</w:t>
      </w:r>
      <w:r w:rsidR="00AD617C"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сравнивать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сказки, принадлежащие разным народам,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видеть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в них воплощение нравственного идеала конкретного народа (находить общее и различное с идеалом русского и своего народов);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сочинять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сказку (в том числе и по пословице), былину и/или придумывать сюжетные линии;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сравнивать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героического эпоса разных народов,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определять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черты национального характера;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устного народного творчества разных народов для самостоятельного чтения, руководствуясь конкретными целевыми установками;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устанавливать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связи между фольклорными произведениями разных народов на уровне тематики, проблематики, образов (по принципу сходства и различия);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выбирать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путь анализа произведения, адекватный жанрово-родовой природе художественного текста; 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видеть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элементы поэтики художественного текста, их художественную и смысловую функцию;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сопоставлять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«чужие» тексты интерпретирующего характера, аргументированно оценивать их;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оценивать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интерпретацию художественного текста, созданную средствами других 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искусств;</w:t>
      </w:r>
    </w:p>
    <w:p w:rsidR="00AD617C" w:rsidRPr="00653E26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сопоставлять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произведения русской и мировой литературы, самостоятельно (или под руководством учителя) определяя линии сопоставления, выбирая аспект для сопоставительного анализа;</w:t>
      </w:r>
    </w:p>
    <w:p w:rsidR="00AD617C" w:rsidRDefault="00AD617C" w:rsidP="00AD617C">
      <w:pPr>
        <w:pStyle w:val="text"/>
        <w:spacing w:line="276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осуществлять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самостоятельную проектно-исследователь-скую деятельность и </w:t>
      </w:r>
      <w:r w:rsidRPr="00653E26">
        <w:rPr>
          <w:rFonts w:ascii="Times New Roman" w:hAnsi="Times New Roman" w:cs="Times New Roman"/>
          <w:i/>
          <w:sz w:val="24"/>
          <w:szCs w:val="24"/>
          <w:lang w:val="ru-RU"/>
        </w:rPr>
        <w:t>оформлять</w:t>
      </w:r>
      <w:r w:rsidRPr="00653E26">
        <w:rPr>
          <w:rFonts w:ascii="Times New Roman" w:hAnsi="Times New Roman" w:cs="Times New Roman"/>
          <w:sz w:val="24"/>
          <w:szCs w:val="24"/>
          <w:lang w:val="ru-RU"/>
        </w:rPr>
        <w:t xml:space="preserve"> её результаты в разных форматах (работа исследовательск</w:t>
      </w:r>
      <w:r>
        <w:rPr>
          <w:rFonts w:ascii="Times New Roman" w:hAnsi="Times New Roman" w:cs="Times New Roman"/>
          <w:sz w:val="24"/>
          <w:szCs w:val="24"/>
          <w:lang w:val="ru-RU"/>
        </w:rPr>
        <w:t>ого характера, реферат, проект).</w:t>
      </w:r>
    </w:p>
    <w:p w:rsidR="003D01FF" w:rsidRPr="003D01FF" w:rsidRDefault="00046161" w:rsidP="00046161">
      <w:pPr>
        <w:pStyle w:val="a3"/>
        <w:spacing w:line="276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</w:t>
      </w:r>
      <w:r w:rsidR="003D01FF" w:rsidRPr="003D01FF">
        <w:rPr>
          <w:rFonts w:ascii="Times New Roman" w:hAnsi="Times New Roman" w:cs="Times New Roman"/>
          <w:b/>
          <w:sz w:val="28"/>
          <w:szCs w:val="28"/>
        </w:rPr>
        <w:t xml:space="preserve">Цели обучения </w:t>
      </w:r>
    </w:p>
    <w:p w:rsidR="006922C4" w:rsidRPr="006922C4" w:rsidRDefault="006922C4" w:rsidP="00046161">
      <w:pPr>
        <w:pStyle w:val="a3"/>
        <w:spacing w:line="276" w:lineRule="auto"/>
        <w:rPr>
          <w:rFonts w:ascii="Times New Roman" w:hAnsi="Times New Roman" w:cs="Times New Roman"/>
          <w:i/>
          <w:iCs/>
          <w:w w:val="91"/>
        </w:rPr>
      </w:pPr>
      <w:r w:rsidRPr="006922C4">
        <w:rPr>
          <w:rFonts w:ascii="Times New Roman" w:hAnsi="Times New Roman" w:cs="Times New Roman"/>
        </w:rPr>
        <w:t>Изучение литературы в основной школе направле</w:t>
      </w:r>
      <w:r w:rsidRPr="006922C4">
        <w:rPr>
          <w:rFonts w:ascii="Times New Roman" w:hAnsi="Times New Roman" w:cs="Times New Roman"/>
        </w:rPr>
        <w:softHyphen/>
        <w:t xml:space="preserve">но на достижение следующих </w:t>
      </w:r>
      <w:r w:rsidRPr="003D01FF">
        <w:rPr>
          <w:rFonts w:ascii="Times New Roman" w:hAnsi="Times New Roman" w:cs="Times New Roman"/>
          <w:b/>
          <w:i/>
          <w:iCs/>
        </w:rPr>
        <w:t>целей:</w:t>
      </w:r>
      <w:r w:rsidRPr="006922C4">
        <w:rPr>
          <w:rFonts w:ascii="Times New Roman" w:hAnsi="Times New Roman" w:cs="Times New Roman"/>
          <w:b/>
          <w:i/>
          <w:iCs/>
          <w:w w:val="91"/>
        </w:rPr>
        <w:t xml:space="preserve"> </w:t>
      </w:r>
    </w:p>
    <w:p w:rsidR="006922C4" w:rsidRPr="006922C4" w:rsidRDefault="006922C4" w:rsidP="006922C4">
      <w:pPr>
        <w:pStyle w:val="a3"/>
        <w:numPr>
          <w:ilvl w:val="0"/>
          <w:numId w:val="1"/>
        </w:num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922C4">
        <w:rPr>
          <w:rFonts w:ascii="Times New Roman" w:hAnsi="Times New Roman" w:cs="Times New Roman"/>
        </w:rPr>
        <w:t>воспитание духовно развитой личности, фор</w:t>
      </w:r>
      <w:r w:rsidRPr="006922C4">
        <w:rPr>
          <w:rFonts w:ascii="Times New Roman" w:hAnsi="Times New Roman" w:cs="Times New Roman"/>
        </w:rPr>
        <w:softHyphen/>
        <w:t>мирование гуманистического мировоззрения, гражданского сознания, чувства патриотизма, любви и уважения к литературе и ценностям оте</w:t>
      </w:r>
      <w:r w:rsidRPr="006922C4">
        <w:rPr>
          <w:rFonts w:ascii="Times New Roman" w:hAnsi="Times New Roman" w:cs="Times New Roman"/>
        </w:rPr>
        <w:softHyphen/>
        <w:t xml:space="preserve">чественной культуры; </w:t>
      </w:r>
    </w:p>
    <w:p w:rsidR="006922C4" w:rsidRPr="006922C4" w:rsidRDefault="006922C4" w:rsidP="006922C4">
      <w:pPr>
        <w:pStyle w:val="a3"/>
        <w:numPr>
          <w:ilvl w:val="0"/>
          <w:numId w:val="1"/>
        </w:num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922C4">
        <w:rPr>
          <w:rFonts w:ascii="Times New Roman" w:hAnsi="Times New Roman" w:cs="Times New Roman"/>
        </w:rPr>
        <w:t>развитие эмоционального восприятия худо</w:t>
      </w:r>
      <w:r w:rsidRPr="006922C4">
        <w:rPr>
          <w:rFonts w:ascii="Times New Roman" w:hAnsi="Times New Roman" w:cs="Times New Roman"/>
        </w:rPr>
        <w:softHyphen/>
        <w:t>жественного текста, образного и аналитиче</w:t>
      </w:r>
      <w:r w:rsidRPr="006922C4">
        <w:rPr>
          <w:rFonts w:ascii="Times New Roman" w:hAnsi="Times New Roman" w:cs="Times New Roman"/>
        </w:rPr>
        <w:softHyphen/>
        <w:t>ского мышления, творческого воображения, читательской культуры и понимания авторской позиции: формирование начальных представле</w:t>
      </w:r>
      <w:r w:rsidRPr="006922C4">
        <w:rPr>
          <w:rFonts w:ascii="Times New Roman" w:hAnsi="Times New Roman" w:cs="Times New Roman"/>
        </w:rPr>
        <w:softHyphen/>
        <w:t>ний о специфике литературы в ряду других ис</w:t>
      </w:r>
      <w:r w:rsidRPr="006922C4">
        <w:rPr>
          <w:rFonts w:ascii="Times New Roman" w:hAnsi="Times New Roman" w:cs="Times New Roman"/>
        </w:rPr>
        <w:softHyphen/>
        <w:t>кусств, потребности в самостоятельном чтении художественных произведений; развит</w:t>
      </w:r>
      <w:r w:rsidR="003D01FF">
        <w:rPr>
          <w:rFonts w:ascii="Times New Roman" w:hAnsi="Times New Roman" w:cs="Times New Roman"/>
        </w:rPr>
        <w:t>ие устной и письменной речи учащ</w:t>
      </w:r>
      <w:r w:rsidRPr="006922C4">
        <w:rPr>
          <w:rFonts w:ascii="Times New Roman" w:hAnsi="Times New Roman" w:cs="Times New Roman"/>
        </w:rPr>
        <w:t xml:space="preserve">ихся; </w:t>
      </w:r>
    </w:p>
    <w:p w:rsidR="006922C4" w:rsidRPr="006922C4" w:rsidRDefault="006922C4" w:rsidP="006922C4">
      <w:pPr>
        <w:pStyle w:val="a3"/>
        <w:numPr>
          <w:ilvl w:val="0"/>
          <w:numId w:val="1"/>
        </w:num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922C4">
        <w:rPr>
          <w:rFonts w:ascii="Times New Roman" w:hAnsi="Times New Roman" w:cs="Times New Roman"/>
        </w:rPr>
        <w:t>освоение текстов художественных произведе</w:t>
      </w:r>
      <w:r w:rsidRPr="006922C4">
        <w:rPr>
          <w:rFonts w:ascii="Times New Roman" w:hAnsi="Times New Roman" w:cs="Times New Roman"/>
        </w:rPr>
        <w:softHyphen/>
        <w:t>ний в единстве формы и содержания, основных историко-литературных сведений и теоретико</w:t>
      </w:r>
      <w:r w:rsidRPr="006922C4">
        <w:rPr>
          <w:rFonts w:ascii="Times New Roman" w:hAnsi="Times New Roman" w:cs="Times New Roman"/>
        </w:rPr>
        <w:softHyphen/>
      </w:r>
      <w:r w:rsidR="003D01FF">
        <w:rPr>
          <w:rFonts w:ascii="Times New Roman" w:hAnsi="Times New Roman" w:cs="Times New Roman"/>
        </w:rPr>
        <w:t>-</w:t>
      </w:r>
      <w:r w:rsidRPr="006922C4">
        <w:rPr>
          <w:rFonts w:ascii="Times New Roman" w:hAnsi="Times New Roman" w:cs="Times New Roman"/>
        </w:rPr>
        <w:t xml:space="preserve">литературных понятий; </w:t>
      </w:r>
    </w:p>
    <w:p w:rsidR="006922C4" w:rsidRDefault="006922C4" w:rsidP="006922C4">
      <w:pPr>
        <w:pStyle w:val="a3"/>
        <w:numPr>
          <w:ilvl w:val="0"/>
          <w:numId w:val="1"/>
        </w:numPr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922C4">
        <w:rPr>
          <w:rFonts w:ascii="Times New Roman" w:hAnsi="Times New Roman" w:cs="Times New Roman"/>
        </w:rPr>
        <w:t>овладен</w:t>
      </w:r>
      <w:r w:rsidR="003D01FF">
        <w:rPr>
          <w:rFonts w:ascii="Times New Roman" w:hAnsi="Times New Roman" w:cs="Times New Roman"/>
        </w:rPr>
        <w:t>ие умениями: чт</w:t>
      </w:r>
      <w:r w:rsidRPr="006922C4">
        <w:rPr>
          <w:rFonts w:ascii="Times New Roman" w:hAnsi="Times New Roman" w:cs="Times New Roman"/>
        </w:rPr>
        <w:t>ения и анализа худо</w:t>
      </w:r>
      <w:r w:rsidRPr="006922C4">
        <w:rPr>
          <w:rFonts w:ascii="Times New Roman" w:hAnsi="Times New Roman" w:cs="Times New Roman"/>
        </w:rPr>
        <w:softHyphen/>
        <w:t>жественных произведений с привлечением базовых литературоведческих понятий и не</w:t>
      </w:r>
      <w:r w:rsidRPr="006922C4">
        <w:rPr>
          <w:rFonts w:ascii="Times New Roman" w:hAnsi="Times New Roman" w:cs="Times New Roman"/>
        </w:rPr>
        <w:softHyphen/>
        <w:t>обходимых сведений по истории литературы; выявления в произведениях конкретно-исто</w:t>
      </w:r>
      <w:r w:rsidRPr="006922C4">
        <w:rPr>
          <w:rFonts w:ascii="Times New Roman" w:hAnsi="Times New Roman" w:cs="Times New Roman"/>
        </w:rPr>
        <w:softHyphen/>
        <w:t>рического и общечеловеческого содержания; грамотного использования русского литератур</w:t>
      </w:r>
      <w:r w:rsidRPr="006922C4">
        <w:rPr>
          <w:rFonts w:ascii="Times New Roman" w:hAnsi="Times New Roman" w:cs="Times New Roman"/>
        </w:rPr>
        <w:softHyphen/>
        <w:t xml:space="preserve">ного языка при формулировании собственных устных и письменных высказываний. </w:t>
      </w:r>
    </w:p>
    <w:p w:rsidR="006922C4" w:rsidRPr="00264730" w:rsidRDefault="006922C4" w:rsidP="00046161">
      <w:pPr>
        <w:pStyle w:val="a3"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264730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деятельности по предмету в 5 классе </w:t>
      </w:r>
    </w:p>
    <w:p w:rsidR="006922C4" w:rsidRPr="006922C4" w:rsidRDefault="00264730" w:rsidP="006922C4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="006922C4" w:rsidRPr="006922C4">
        <w:rPr>
          <w:rFonts w:ascii="Times New Roman" w:hAnsi="Times New Roman" w:cs="Times New Roman"/>
        </w:rPr>
        <w:t xml:space="preserve"> этой возрастной группе формируются представ</w:t>
      </w:r>
      <w:r w:rsidR="006922C4" w:rsidRPr="006922C4">
        <w:rPr>
          <w:rFonts w:ascii="Times New Roman" w:hAnsi="Times New Roman" w:cs="Times New Roman"/>
        </w:rPr>
        <w:softHyphen/>
        <w:t>ления о специфике литературы как искусства слова, развивается умение осознанного чтения, способность общения с художественным миром произведений раз</w:t>
      </w:r>
      <w:r w:rsidR="006922C4" w:rsidRPr="006922C4">
        <w:rPr>
          <w:rFonts w:ascii="Times New Roman" w:hAnsi="Times New Roman" w:cs="Times New Roman"/>
        </w:rPr>
        <w:softHyphen/>
        <w:t>ных жанров и индивидуальных стилей. Отбор текстов учитывает возрастные особенности учащихся, интерес которых в основном сосредоточен на сюжете и героях произведения. Теоретико-литературные понятия связа</w:t>
      </w:r>
      <w:r w:rsidR="006922C4" w:rsidRPr="006922C4">
        <w:rPr>
          <w:rFonts w:ascii="Times New Roman" w:hAnsi="Times New Roman" w:cs="Times New Roman"/>
        </w:rPr>
        <w:softHyphen/>
        <w:t>ны с анализом внутренней структуры</w:t>
      </w:r>
      <w:r>
        <w:rPr>
          <w:rFonts w:ascii="Times New Roman" w:hAnsi="Times New Roman" w:cs="Times New Roman"/>
        </w:rPr>
        <w:t xml:space="preserve"> художественного произведения – </w:t>
      </w:r>
      <w:r w:rsidR="006922C4" w:rsidRPr="006922C4">
        <w:rPr>
          <w:rFonts w:ascii="Times New Roman" w:hAnsi="Times New Roman" w:cs="Times New Roman"/>
        </w:rPr>
        <w:t xml:space="preserve">от метафоры до композиции. </w:t>
      </w:r>
    </w:p>
    <w:p w:rsidR="006922C4" w:rsidRPr="006922C4" w:rsidRDefault="006922C4" w:rsidP="006922C4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922C4">
        <w:rPr>
          <w:rFonts w:ascii="Times New Roman" w:hAnsi="Times New Roman" w:cs="Times New Roman"/>
        </w:rPr>
        <w:t>Эта группа активно воспринимает прочитанный текст, но недостаточно владеет собственно техникой чтения, именно поэтому на уроках важно уделять вни</w:t>
      </w:r>
      <w:r w:rsidRPr="006922C4">
        <w:rPr>
          <w:rFonts w:ascii="Times New Roman" w:hAnsi="Times New Roman" w:cs="Times New Roman"/>
        </w:rPr>
        <w:softHyphen/>
        <w:t>мание чтению вслух, развивать и укреплять стремление к чтению художественной литерату</w:t>
      </w:r>
      <w:r w:rsidR="00264730">
        <w:rPr>
          <w:rFonts w:ascii="Times New Roman" w:hAnsi="Times New Roman" w:cs="Times New Roman"/>
        </w:rPr>
        <w:t>ры, проектной дея</w:t>
      </w:r>
      <w:r w:rsidR="00264730">
        <w:rPr>
          <w:rFonts w:ascii="Times New Roman" w:hAnsi="Times New Roman" w:cs="Times New Roman"/>
        </w:rPr>
        <w:softHyphen/>
        <w:t>тельности учащ</w:t>
      </w:r>
      <w:r w:rsidRPr="006922C4">
        <w:rPr>
          <w:rFonts w:ascii="Times New Roman" w:hAnsi="Times New Roman" w:cs="Times New Roman"/>
        </w:rPr>
        <w:t xml:space="preserve">ихся. </w:t>
      </w:r>
    </w:p>
    <w:p w:rsidR="006922C4" w:rsidRPr="006922C4" w:rsidRDefault="006922C4" w:rsidP="006922C4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922C4">
        <w:rPr>
          <w:rFonts w:ascii="Times New Roman" w:hAnsi="Times New Roman" w:cs="Times New Roman"/>
        </w:rPr>
        <w:t>Курс литературы строится с опорой на текстуаль</w:t>
      </w:r>
      <w:r w:rsidRPr="006922C4">
        <w:rPr>
          <w:rFonts w:ascii="Times New Roman" w:hAnsi="Times New Roman" w:cs="Times New Roman"/>
        </w:rPr>
        <w:softHyphen/>
      </w:r>
      <w:r w:rsidR="00264730">
        <w:rPr>
          <w:rFonts w:ascii="Times New Roman" w:hAnsi="Times New Roman" w:cs="Times New Roman"/>
        </w:rPr>
        <w:t>ное изучение художественных про</w:t>
      </w:r>
      <w:r w:rsidRPr="006922C4">
        <w:rPr>
          <w:rFonts w:ascii="Times New Roman" w:hAnsi="Times New Roman" w:cs="Times New Roman"/>
        </w:rPr>
        <w:t xml:space="preserve">изведений, решает задачи формирования читательских умений, развития культуры устной и письменной речи. </w:t>
      </w:r>
    </w:p>
    <w:p w:rsidR="00244E9C" w:rsidRPr="00264730" w:rsidRDefault="00244E9C" w:rsidP="00264730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264730">
        <w:rPr>
          <w:rFonts w:ascii="Times New Roman" w:hAnsi="Times New Roman"/>
          <w:b/>
          <w:bCs/>
          <w:i/>
          <w:sz w:val="24"/>
          <w:szCs w:val="24"/>
        </w:rPr>
        <w:t>Содержание стандарта будет реализовано следующими видами усложняющейся учебной деятельности:</w:t>
      </w:r>
    </w:p>
    <w:p w:rsidR="00244E9C" w:rsidRPr="00244E9C" w:rsidRDefault="00244E9C" w:rsidP="00244E9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44E9C">
        <w:rPr>
          <w:rFonts w:ascii="Times New Roman" w:hAnsi="Times New Roman"/>
          <w:bCs/>
          <w:sz w:val="24"/>
          <w:szCs w:val="24"/>
        </w:rPr>
        <w:t xml:space="preserve">     </w:t>
      </w:r>
      <w:r w:rsidRPr="00244E9C">
        <w:rPr>
          <w:rFonts w:ascii="Times New Roman" w:hAnsi="Times New Roman"/>
          <w:b/>
          <w:bCs/>
          <w:sz w:val="24"/>
          <w:szCs w:val="24"/>
        </w:rPr>
        <w:t>- рецептивная деятельность</w:t>
      </w:r>
      <w:r w:rsidRPr="00244E9C">
        <w:rPr>
          <w:rFonts w:ascii="Times New Roman" w:hAnsi="Times New Roman"/>
          <w:bCs/>
          <w:sz w:val="24"/>
          <w:szCs w:val="24"/>
        </w:rPr>
        <w:t>: чтение и полноценное восприятие художественного текста, заучивание наизусть (важна на всех этапах изучения литературы);</w:t>
      </w:r>
    </w:p>
    <w:p w:rsidR="00244E9C" w:rsidRPr="00244E9C" w:rsidRDefault="00244E9C" w:rsidP="00244E9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44E9C">
        <w:rPr>
          <w:rFonts w:ascii="Times New Roman" w:hAnsi="Times New Roman"/>
          <w:bCs/>
          <w:sz w:val="24"/>
          <w:szCs w:val="24"/>
        </w:rPr>
        <w:t xml:space="preserve">     - </w:t>
      </w:r>
      <w:r w:rsidRPr="00244E9C">
        <w:rPr>
          <w:rFonts w:ascii="Times New Roman" w:hAnsi="Times New Roman"/>
          <w:b/>
          <w:bCs/>
          <w:sz w:val="24"/>
          <w:szCs w:val="24"/>
        </w:rPr>
        <w:t>репродуктивная деятельность</w:t>
      </w:r>
      <w:r w:rsidRPr="00244E9C">
        <w:rPr>
          <w:rFonts w:ascii="Times New Roman" w:hAnsi="Times New Roman"/>
          <w:bCs/>
          <w:sz w:val="24"/>
          <w:szCs w:val="24"/>
        </w:rPr>
        <w:t xml:space="preserve">: осмысление сюжета произведения, изображенных в нем событий, характеров, реалий (осуществляется в виде разного типа пересказов (близких к </w:t>
      </w:r>
      <w:r w:rsidRPr="00244E9C">
        <w:rPr>
          <w:rFonts w:ascii="Times New Roman" w:hAnsi="Times New Roman"/>
          <w:bCs/>
          <w:sz w:val="24"/>
          <w:szCs w:val="24"/>
        </w:rPr>
        <w:lastRenderedPageBreak/>
        <w:t xml:space="preserve">тексту, кратких, выборочных, с соответствующими  </w:t>
      </w:r>
      <w:proofErr w:type="spellStart"/>
      <w:r w:rsidRPr="00244E9C">
        <w:rPr>
          <w:rFonts w:ascii="Times New Roman" w:hAnsi="Times New Roman"/>
          <w:bCs/>
          <w:sz w:val="24"/>
          <w:szCs w:val="24"/>
        </w:rPr>
        <w:t>лексико</w:t>
      </w:r>
      <w:proofErr w:type="spellEnd"/>
      <w:r w:rsidRPr="00244E9C">
        <w:rPr>
          <w:rFonts w:ascii="Times New Roman" w:hAnsi="Times New Roman"/>
          <w:bCs/>
          <w:sz w:val="24"/>
          <w:szCs w:val="24"/>
        </w:rPr>
        <w:t xml:space="preserve"> - стилистическими заданиями и изменением лица рассказчика); ответов на вопросы репродуктивного характера);</w:t>
      </w:r>
    </w:p>
    <w:p w:rsidR="00244E9C" w:rsidRPr="00244E9C" w:rsidRDefault="00244E9C" w:rsidP="00244E9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44E9C">
        <w:rPr>
          <w:rFonts w:ascii="Times New Roman" w:hAnsi="Times New Roman"/>
          <w:bCs/>
          <w:sz w:val="24"/>
          <w:szCs w:val="24"/>
        </w:rPr>
        <w:t xml:space="preserve">     - </w:t>
      </w:r>
      <w:r w:rsidRPr="00244E9C">
        <w:rPr>
          <w:rFonts w:ascii="Times New Roman" w:hAnsi="Times New Roman"/>
          <w:b/>
          <w:bCs/>
          <w:sz w:val="24"/>
          <w:szCs w:val="24"/>
        </w:rPr>
        <w:t>продуктивная творческая деятельность</w:t>
      </w:r>
      <w:r w:rsidRPr="00244E9C">
        <w:rPr>
          <w:rFonts w:ascii="Times New Roman" w:hAnsi="Times New Roman"/>
          <w:bCs/>
          <w:sz w:val="24"/>
          <w:szCs w:val="24"/>
        </w:rPr>
        <w:t xml:space="preserve">: сочинение разных жанров, выразительное чтение художественных текстов, устное словесное рисование, </w:t>
      </w:r>
      <w:proofErr w:type="spellStart"/>
      <w:r w:rsidRPr="00244E9C">
        <w:rPr>
          <w:rFonts w:ascii="Times New Roman" w:hAnsi="Times New Roman"/>
          <w:bCs/>
          <w:sz w:val="24"/>
          <w:szCs w:val="24"/>
        </w:rPr>
        <w:t>инсценирование</w:t>
      </w:r>
      <w:proofErr w:type="spellEnd"/>
      <w:r w:rsidRPr="00244E9C">
        <w:rPr>
          <w:rFonts w:ascii="Times New Roman" w:hAnsi="Times New Roman"/>
          <w:bCs/>
          <w:sz w:val="24"/>
          <w:szCs w:val="24"/>
        </w:rPr>
        <w:t xml:space="preserve"> произведения, составление киносценария;</w:t>
      </w:r>
    </w:p>
    <w:p w:rsidR="00244E9C" w:rsidRPr="00244E9C" w:rsidRDefault="00244E9C" w:rsidP="00244E9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44E9C">
        <w:rPr>
          <w:rFonts w:ascii="Times New Roman" w:hAnsi="Times New Roman"/>
          <w:bCs/>
          <w:sz w:val="24"/>
          <w:szCs w:val="24"/>
        </w:rPr>
        <w:t xml:space="preserve">     - </w:t>
      </w:r>
      <w:r w:rsidRPr="00244E9C">
        <w:rPr>
          <w:rFonts w:ascii="Times New Roman" w:hAnsi="Times New Roman"/>
          <w:b/>
          <w:bCs/>
          <w:sz w:val="24"/>
          <w:szCs w:val="24"/>
        </w:rPr>
        <w:t>поисковая деятельность</w:t>
      </w:r>
      <w:r w:rsidRPr="00244E9C">
        <w:rPr>
          <w:rFonts w:ascii="Times New Roman" w:hAnsi="Times New Roman"/>
          <w:bCs/>
          <w:sz w:val="24"/>
          <w:szCs w:val="24"/>
        </w:rPr>
        <w:t>: самостоятельный поиск ответа на проблемные вопросы, комментирование художественного произведения, установление ассоциативных связей с произведениями других видов искусства;</w:t>
      </w:r>
    </w:p>
    <w:p w:rsidR="00046161" w:rsidRDefault="00244E9C" w:rsidP="000461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244E9C">
        <w:rPr>
          <w:rFonts w:ascii="Times New Roman" w:hAnsi="Times New Roman"/>
          <w:bCs/>
          <w:sz w:val="24"/>
          <w:szCs w:val="24"/>
        </w:rPr>
        <w:t xml:space="preserve">     - </w:t>
      </w:r>
      <w:r w:rsidRPr="00244E9C">
        <w:rPr>
          <w:rFonts w:ascii="Times New Roman" w:hAnsi="Times New Roman"/>
          <w:b/>
          <w:bCs/>
          <w:sz w:val="24"/>
          <w:szCs w:val="24"/>
        </w:rPr>
        <w:t>исследовательская деятельность</w:t>
      </w:r>
      <w:r w:rsidRPr="00244E9C">
        <w:rPr>
          <w:rFonts w:ascii="Times New Roman" w:hAnsi="Times New Roman"/>
          <w:bCs/>
          <w:sz w:val="24"/>
          <w:szCs w:val="24"/>
        </w:rPr>
        <w:t>: анализ текста, сопоставление произведений художественной литературы и выявление в</w:t>
      </w:r>
      <w:r w:rsidR="00046161">
        <w:rPr>
          <w:rFonts w:ascii="Times New Roman" w:hAnsi="Times New Roman"/>
          <w:bCs/>
          <w:sz w:val="24"/>
          <w:szCs w:val="24"/>
        </w:rPr>
        <w:t xml:space="preserve"> них общих и своеобразных черт.</w:t>
      </w:r>
    </w:p>
    <w:p w:rsidR="00046161" w:rsidRDefault="00046161" w:rsidP="000461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6B24E2" w:rsidRPr="00046161" w:rsidRDefault="006B24E2" w:rsidP="0004616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B24E2">
        <w:rPr>
          <w:rFonts w:ascii="Times New Roman" w:hAnsi="Times New Roman"/>
          <w:b/>
        </w:rPr>
        <w:t>Основные виды устных и письменных работ, предусмотренные рабочей программой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  <w:b/>
          <w:i/>
        </w:rPr>
      </w:pPr>
      <w:r w:rsidRPr="006B24E2">
        <w:rPr>
          <w:rFonts w:ascii="Times New Roman" w:hAnsi="Times New Roman" w:cs="Times New Roman"/>
          <w:b/>
          <w:i/>
        </w:rPr>
        <w:t>Устно: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>правильное, беглое выразительное чтение вслух художественных и учебных текстов, в том числе и чтение наизусть;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 xml:space="preserve">устный пересказ - подробный, выборочный, сжатый </w:t>
      </w:r>
      <w:proofErr w:type="gramStart"/>
      <w:r w:rsidRPr="006B24E2">
        <w:rPr>
          <w:rFonts w:ascii="Times New Roman" w:hAnsi="Times New Roman" w:cs="Times New Roman"/>
        </w:rPr>
        <w:t xml:space="preserve">( </w:t>
      </w:r>
      <w:proofErr w:type="gramEnd"/>
      <w:r w:rsidRPr="006B24E2">
        <w:rPr>
          <w:rFonts w:ascii="Times New Roman" w:hAnsi="Times New Roman" w:cs="Times New Roman"/>
        </w:rPr>
        <w:t>или краткий ) от другого лица, художественный ( с использованием художественных особенностей текста ) - небольшого отрывка, главы повести, рассказа, сказки;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 xml:space="preserve">развернутый ответ на вопрос, рассказ о литературном герое, характеристика героя </w:t>
      </w:r>
      <w:proofErr w:type="gramStart"/>
      <w:r w:rsidRPr="006B24E2">
        <w:rPr>
          <w:rFonts w:ascii="Times New Roman" w:hAnsi="Times New Roman" w:cs="Times New Roman"/>
        </w:rPr>
        <w:t xml:space="preserve">( </w:t>
      </w:r>
      <w:proofErr w:type="gramEnd"/>
      <w:r w:rsidRPr="006B24E2">
        <w:rPr>
          <w:rFonts w:ascii="Times New Roman" w:hAnsi="Times New Roman" w:cs="Times New Roman"/>
        </w:rPr>
        <w:t>в том числе групповая, сравнительная );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отзыв на самостоятельно прочитанное произведение, звукозапись, актерское чтение,</w:t>
      </w:r>
      <w:r w:rsidR="00046161">
        <w:rPr>
          <w:rFonts w:ascii="Times New Roman" w:hAnsi="Times New Roman" w:cs="Times New Roman"/>
        </w:rPr>
        <w:t xml:space="preserve"> </w:t>
      </w:r>
      <w:r w:rsidRPr="006B24E2">
        <w:rPr>
          <w:rFonts w:ascii="Times New Roman" w:hAnsi="Times New Roman" w:cs="Times New Roman"/>
        </w:rPr>
        <w:t>просмотренный фильм, телепередачу, спектакль, иллюстрацию;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 xml:space="preserve">подготовка сообщения, доклада, эссе, интервью на литературную тему, диалог литературных героев ( воображаемый, на основе прочитанного ); создание собственного текста (сказки, частушки, рассказа, сценки и </w:t>
      </w:r>
      <w:proofErr w:type="spellStart"/>
      <w:r w:rsidRPr="006B24E2">
        <w:rPr>
          <w:rFonts w:ascii="Times New Roman" w:hAnsi="Times New Roman" w:cs="Times New Roman"/>
        </w:rPr>
        <w:t>т</w:t>
      </w:r>
      <w:proofErr w:type="gramStart"/>
      <w:r w:rsidRPr="006B24E2">
        <w:rPr>
          <w:rFonts w:ascii="Times New Roman" w:hAnsi="Times New Roman" w:cs="Times New Roman"/>
        </w:rPr>
        <w:t>.д</w:t>
      </w:r>
      <w:proofErr w:type="spellEnd"/>
      <w:proofErr w:type="gramEnd"/>
      <w:r w:rsidRPr="006B24E2">
        <w:rPr>
          <w:rFonts w:ascii="Times New Roman" w:hAnsi="Times New Roman" w:cs="Times New Roman"/>
        </w:rPr>
        <w:t>);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 xml:space="preserve">свободное владение монологической и диалогической речью в объеме изучаемых произведений </w:t>
      </w:r>
      <w:proofErr w:type="gramStart"/>
      <w:r w:rsidRPr="006B24E2">
        <w:rPr>
          <w:rFonts w:ascii="Times New Roman" w:hAnsi="Times New Roman" w:cs="Times New Roman"/>
        </w:rPr>
        <w:t xml:space="preserve">( </w:t>
      </w:r>
      <w:proofErr w:type="gramEnd"/>
      <w:r w:rsidRPr="006B24E2">
        <w:rPr>
          <w:rFonts w:ascii="Times New Roman" w:hAnsi="Times New Roman" w:cs="Times New Roman"/>
        </w:rPr>
        <w:t>в процессе беседы, интервью, сообщений, докладов и т.д. );</w:t>
      </w:r>
    </w:p>
    <w:p w:rsidR="006B24E2" w:rsidRPr="006B24E2" w:rsidRDefault="0015313D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использование словарей (</w:t>
      </w:r>
      <w:r w:rsidR="006B24E2" w:rsidRPr="006B24E2">
        <w:rPr>
          <w:rFonts w:ascii="Times New Roman" w:hAnsi="Times New Roman" w:cs="Times New Roman"/>
        </w:rPr>
        <w:t>орфографических, орфоэпических, литературных, энциклопедических, мифологических, словарей имен и т.д., каталогов.</w:t>
      </w:r>
      <w:proofErr w:type="gramEnd"/>
    </w:p>
    <w:p w:rsidR="006B24E2" w:rsidRPr="006B24E2" w:rsidRDefault="00046161" w:rsidP="00046161">
      <w:pPr>
        <w:pStyle w:val="a3"/>
        <w:spacing w:line="276" w:lineRule="auto"/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</w:rPr>
        <w:t xml:space="preserve">     </w:t>
      </w:r>
      <w:r w:rsidR="006B24E2" w:rsidRPr="006B24E2">
        <w:rPr>
          <w:rFonts w:ascii="Times New Roman" w:hAnsi="Times New Roman" w:cs="Times New Roman"/>
          <w:b/>
          <w:i/>
        </w:rPr>
        <w:t>Письменно:</w:t>
      </w:r>
    </w:p>
    <w:p w:rsidR="006B24E2" w:rsidRPr="006B24E2" w:rsidRDefault="0015313D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ab/>
        <w:t>письменный развернутый</w:t>
      </w:r>
      <w:r w:rsidR="006B24E2" w:rsidRPr="006B24E2">
        <w:rPr>
          <w:rFonts w:ascii="Times New Roman" w:hAnsi="Times New Roman" w:cs="Times New Roman"/>
        </w:rPr>
        <w:t xml:space="preserve"> и точный ответ на вопрос в связи с изучаемым художественным произведением, сочинение-миниатюра, сочинение на литературную и свободную тему небольшого объема в соответствии с чтением и изучением литературы;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>создание письменного рассказа-характеристики одног</w:t>
      </w:r>
      <w:r w:rsidR="0015313D">
        <w:rPr>
          <w:rFonts w:ascii="Times New Roman" w:hAnsi="Times New Roman" w:cs="Times New Roman"/>
        </w:rPr>
        <w:t>о из героев или группы героев (</w:t>
      </w:r>
      <w:r w:rsidRPr="006B24E2">
        <w:rPr>
          <w:rFonts w:ascii="Times New Roman" w:hAnsi="Times New Roman" w:cs="Times New Roman"/>
        </w:rPr>
        <w:t>групповая характеристика</w:t>
      </w:r>
      <w:proofErr w:type="gramStart"/>
      <w:r w:rsidRPr="006B24E2">
        <w:rPr>
          <w:rFonts w:ascii="Times New Roman" w:hAnsi="Times New Roman" w:cs="Times New Roman"/>
        </w:rPr>
        <w:t xml:space="preserve"> )</w:t>
      </w:r>
      <w:proofErr w:type="gramEnd"/>
      <w:r w:rsidRPr="006B24E2">
        <w:rPr>
          <w:rFonts w:ascii="Times New Roman" w:hAnsi="Times New Roman" w:cs="Times New Roman"/>
        </w:rPr>
        <w:t>, двух герое ( сравнительная характеристика );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>создание небольшого письменного отзыва на самостоятельно прочитанную книгу, картину, фильм, спектакль;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создание письменного пла</w:t>
      </w:r>
      <w:r w:rsidR="0015313D">
        <w:rPr>
          <w:rFonts w:ascii="Times New Roman" w:hAnsi="Times New Roman" w:cs="Times New Roman"/>
        </w:rPr>
        <w:t xml:space="preserve">на будущего сочинения, доклада </w:t>
      </w:r>
      <w:proofErr w:type="gramStart"/>
      <w:r w:rsidR="0015313D">
        <w:rPr>
          <w:rFonts w:ascii="Times New Roman" w:hAnsi="Times New Roman" w:cs="Times New Roman"/>
        </w:rPr>
        <w:t>(</w:t>
      </w:r>
      <w:r w:rsidRPr="006B24E2">
        <w:rPr>
          <w:rFonts w:ascii="Times New Roman" w:hAnsi="Times New Roman" w:cs="Times New Roman"/>
        </w:rPr>
        <w:t xml:space="preserve"> </w:t>
      </w:r>
      <w:proofErr w:type="gramEnd"/>
      <w:r w:rsidRPr="006B24E2">
        <w:rPr>
          <w:rFonts w:ascii="Times New Roman" w:hAnsi="Times New Roman" w:cs="Times New Roman"/>
        </w:rPr>
        <w:t>простого и сложного );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 xml:space="preserve">создание письменного оригинального произведения </w:t>
      </w:r>
      <w:proofErr w:type="gramStart"/>
      <w:r w:rsidRPr="006B24E2">
        <w:rPr>
          <w:rFonts w:ascii="Times New Roman" w:hAnsi="Times New Roman" w:cs="Times New Roman"/>
        </w:rPr>
        <w:t xml:space="preserve">( </w:t>
      </w:r>
      <w:proofErr w:type="gramEnd"/>
      <w:r w:rsidRPr="006B24E2">
        <w:rPr>
          <w:rFonts w:ascii="Times New Roman" w:hAnsi="Times New Roman" w:cs="Times New Roman"/>
        </w:rPr>
        <w:t>сказки, частушки, рассказа );</w:t>
      </w:r>
    </w:p>
    <w:p w:rsidR="006B24E2" w:rsidRPr="006B24E2" w:rsidRDefault="006B24E2" w:rsidP="006B24E2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  <w:r w:rsidRPr="006B24E2">
        <w:rPr>
          <w:rFonts w:ascii="Times New Roman" w:hAnsi="Times New Roman" w:cs="Times New Roman"/>
        </w:rPr>
        <w:t>-</w:t>
      </w:r>
      <w:r w:rsidRPr="006B24E2">
        <w:rPr>
          <w:rFonts w:ascii="Times New Roman" w:hAnsi="Times New Roman" w:cs="Times New Roman"/>
        </w:rPr>
        <w:tab/>
        <w:t>свободное владение письменной речью в объеме курса литературы, изучаемого школьниками в 5 классе.</w:t>
      </w:r>
    </w:p>
    <w:p w:rsidR="00264730" w:rsidRPr="00521019" w:rsidRDefault="00264730" w:rsidP="00521019">
      <w:pPr>
        <w:pStyle w:val="a3"/>
        <w:spacing w:line="276" w:lineRule="auto"/>
        <w:rPr>
          <w:rFonts w:ascii="Times New Roman" w:hAnsi="Times New Roman" w:cs="Times New Roman"/>
          <w:b/>
          <w:bCs/>
        </w:rPr>
      </w:pPr>
    </w:p>
    <w:p w:rsidR="002E2AF1" w:rsidRDefault="002E2AF1" w:rsidP="002E2AF1">
      <w:pPr>
        <w:pStyle w:val="a3"/>
        <w:spacing w:line="276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521019">
        <w:rPr>
          <w:rFonts w:ascii="Times New Roman" w:hAnsi="Times New Roman"/>
          <w:b/>
          <w:sz w:val="28"/>
          <w:szCs w:val="28"/>
        </w:rPr>
        <w:t>одержание курса</w:t>
      </w:r>
    </w:p>
    <w:p w:rsidR="002E2AF1" w:rsidRDefault="002E2AF1" w:rsidP="00521019">
      <w:pPr>
        <w:pStyle w:val="a3"/>
        <w:spacing w:line="276" w:lineRule="auto"/>
        <w:rPr>
          <w:rFonts w:ascii="Times New Roman" w:hAnsi="Times New Roman"/>
        </w:rPr>
      </w:pPr>
      <w:r w:rsidRPr="0031538C">
        <w:rPr>
          <w:rFonts w:ascii="Times New Roman" w:hAnsi="Times New Roman"/>
          <w:b/>
          <w:i/>
        </w:rPr>
        <w:t>В программе представлены следующие разделы:</w:t>
      </w:r>
      <w:r w:rsidRPr="00C346F0">
        <w:rPr>
          <w:rFonts w:ascii="Times New Roman" w:hAnsi="Times New Roman"/>
        </w:rPr>
        <w:br/>
        <w:t>1. Устное народное творчество.</w:t>
      </w:r>
      <w:r w:rsidRPr="00C346F0">
        <w:rPr>
          <w:rFonts w:ascii="Times New Roman" w:hAnsi="Times New Roman"/>
        </w:rPr>
        <w:br/>
        <w:t>2. Древнерусская литература.</w:t>
      </w:r>
      <w:r w:rsidRPr="00C346F0">
        <w:rPr>
          <w:rFonts w:ascii="Times New Roman" w:hAnsi="Times New Roman"/>
        </w:rPr>
        <w:br/>
        <w:t>3. Русская литература XVIII в.</w:t>
      </w:r>
      <w:r w:rsidRPr="00C346F0">
        <w:rPr>
          <w:rFonts w:ascii="Times New Roman" w:hAnsi="Times New Roman"/>
        </w:rPr>
        <w:br/>
      </w:r>
      <w:r w:rsidRPr="00C346F0">
        <w:rPr>
          <w:rFonts w:ascii="Times New Roman" w:hAnsi="Times New Roman"/>
        </w:rPr>
        <w:lastRenderedPageBreak/>
        <w:t>4. Русская литература первой половины XIX в.</w:t>
      </w:r>
      <w:r w:rsidRPr="00C346F0">
        <w:rPr>
          <w:rFonts w:ascii="Times New Roman" w:hAnsi="Times New Roman"/>
        </w:rPr>
        <w:br/>
        <w:t>5. Русская литература второй половины XIX в.</w:t>
      </w:r>
      <w:r w:rsidRPr="00C346F0">
        <w:rPr>
          <w:rFonts w:ascii="Times New Roman" w:hAnsi="Times New Roman"/>
        </w:rPr>
        <w:br/>
        <w:t>6. Русская литература первой половины XX в.</w:t>
      </w:r>
      <w:r w:rsidRPr="00C346F0">
        <w:rPr>
          <w:rFonts w:ascii="Times New Roman" w:hAnsi="Times New Roman"/>
        </w:rPr>
        <w:br/>
        <w:t>7. Русская литература второй половины XX в.</w:t>
      </w:r>
      <w:r w:rsidRPr="00C346F0">
        <w:rPr>
          <w:rFonts w:ascii="Times New Roman" w:hAnsi="Times New Roman"/>
        </w:rPr>
        <w:br/>
        <w:t>8. Литература народов России.</w:t>
      </w:r>
      <w:r w:rsidRPr="00C346F0">
        <w:rPr>
          <w:rFonts w:ascii="Times New Roman" w:hAnsi="Times New Roman"/>
        </w:rPr>
        <w:br/>
        <w:t>9.  Зарубежная литература.</w:t>
      </w:r>
      <w:r w:rsidRPr="00C346F0">
        <w:rPr>
          <w:rFonts w:ascii="Times New Roman" w:hAnsi="Times New Roman"/>
        </w:rPr>
        <w:br/>
        <w:t>10. Обзоры.</w:t>
      </w:r>
      <w:r w:rsidRPr="00C346F0">
        <w:rPr>
          <w:rFonts w:ascii="Times New Roman" w:hAnsi="Times New Roman"/>
        </w:rPr>
        <w:br/>
        <w:t>11. Сведения по теории и истории литературы.</w:t>
      </w:r>
      <w:r w:rsidRPr="00C346F0">
        <w:rPr>
          <w:rFonts w:ascii="Times New Roman" w:hAnsi="Times New Roman"/>
        </w:rPr>
        <w:br/>
        <w:t>12. Диагностический, текущий и итоговый контроль уровня литературного образования.</w:t>
      </w:r>
      <w:r w:rsidRPr="00C346F0">
        <w:rPr>
          <w:rFonts w:ascii="Times New Roman" w:hAnsi="Times New Roman"/>
        </w:rPr>
        <w:br/>
        <w:t>Изучению произведений предшествует краткий обзор жизни и творчества писателя.</w:t>
      </w:r>
      <w:r w:rsidRPr="00C346F0">
        <w:rPr>
          <w:rFonts w:ascii="Times New Roman" w:hAnsi="Times New Roman"/>
        </w:rPr>
        <w:br/>
        <w:t>Материалы по теории и истории литературы представлены в каждом разделе программы</w:t>
      </w:r>
    </w:p>
    <w:p w:rsidR="002E2AF1" w:rsidRPr="001C4251" w:rsidRDefault="00521019" w:rsidP="005210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</w:t>
      </w:r>
      <w:r w:rsidR="002E2AF1" w:rsidRPr="001C4251">
        <w:rPr>
          <w:rFonts w:ascii="Times New Roman" w:hAnsi="Times New Roman"/>
          <w:b/>
          <w:sz w:val="28"/>
          <w:szCs w:val="28"/>
        </w:rPr>
        <w:t>5 класс</w:t>
      </w:r>
    </w:p>
    <w:p w:rsidR="002E2AF1" w:rsidRPr="00600DC0" w:rsidRDefault="00655454" w:rsidP="006554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Введение (</w:t>
      </w:r>
      <w:r w:rsidR="002E2AF1" w:rsidRPr="00600DC0">
        <w:rPr>
          <w:rFonts w:ascii="Times New Roman" w:hAnsi="Times New Roman"/>
          <w:b/>
          <w:sz w:val="24"/>
          <w:szCs w:val="24"/>
        </w:rPr>
        <w:t>1ч.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Писатели о роли книги в жизни человека и общества. Книга как духовное завещание одного поколения другому. </w:t>
      </w:r>
      <w:proofErr w:type="gramStart"/>
      <w:r w:rsidRPr="00600DC0">
        <w:rPr>
          <w:rFonts w:ascii="Times New Roman" w:hAnsi="Times New Roman"/>
          <w:sz w:val="24"/>
          <w:szCs w:val="24"/>
        </w:rPr>
        <w:t>Структурные элементы книги (обложка, титул, форзац, сноски, оглавление); создатели книги (автор, художник, редактор, корректор, наборщик и др.).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Учебник литературы и работа с ним.</w:t>
      </w:r>
    </w:p>
    <w:p w:rsidR="00655454" w:rsidRPr="00600DC0" w:rsidRDefault="00655454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5B7946" w:rsidRDefault="002E2AF1" w:rsidP="005B79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Устное народное творчество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Pr="00600DC0">
        <w:rPr>
          <w:rFonts w:ascii="Times New Roman" w:hAnsi="Times New Roman"/>
          <w:b/>
          <w:sz w:val="24"/>
          <w:szCs w:val="24"/>
        </w:rPr>
        <w:t>10ч.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5B7946" w:rsidRDefault="005B7946" w:rsidP="005B79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</w:t>
      </w:r>
      <w:r w:rsidR="002E2AF1" w:rsidRPr="00600DC0">
        <w:rPr>
          <w:rFonts w:ascii="Times New Roman" w:hAnsi="Times New Roman"/>
          <w:sz w:val="24"/>
          <w:szCs w:val="24"/>
        </w:rPr>
        <w:t>Фольклор — коллективное устное н</w:t>
      </w:r>
      <w:r>
        <w:rPr>
          <w:rFonts w:ascii="Times New Roman" w:hAnsi="Times New Roman"/>
          <w:sz w:val="24"/>
          <w:szCs w:val="24"/>
        </w:rPr>
        <w:t>ародное творче</w:t>
      </w:r>
      <w:r>
        <w:rPr>
          <w:rFonts w:ascii="Times New Roman" w:hAnsi="Times New Roman"/>
          <w:sz w:val="24"/>
          <w:szCs w:val="24"/>
        </w:rPr>
        <w:softHyphen/>
        <w:t xml:space="preserve">ство. </w:t>
      </w:r>
      <w:r w:rsidR="002E2AF1" w:rsidRPr="00600DC0">
        <w:rPr>
          <w:rFonts w:ascii="Times New Roman" w:hAnsi="Times New Roman"/>
          <w:sz w:val="24"/>
          <w:szCs w:val="24"/>
        </w:rPr>
        <w:t>Преображение действительности в духе народных идеалов. Вариативная природа фольклора. Исполните</w:t>
      </w:r>
      <w:r w:rsidR="002E2AF1" w:rsidRPr="00600DC0">
        <w:rPr>
          <w:rFonts w:ascii="Times New Roman" w:hAnsi="Times New Roman"/>
          <w:sz w:val="24"/>
          <w:szCs w:val="24"/>
        </w:rPr>
        <w:softHyphen/>
        <w:t xml:space="preserve">ли фольклорных произведений. </w:t>
      </w:r>
      <w:proofErr w:type="gramStart"/>
      <w:r w:rsidR="002E2AF1" w:rsidRPr="00600DC0">
        <w:rPr>
          <w:rFonts w:ascii="Times New Roman" w:hAnsi="Times New Roman"/>
          <w:sz w:val="24"/>
          <w:szCs w:val="24"/>
        </w:rPr>
        <w:t>Коллективное</w:t>
      </w:r>
      <w:proofErr w:type="gramEnd"/>
      <w:r w:rsidR="002E2AF1" w:rsidRPr="00600DC0">
        <w:rPr>
          <w:rFonts w:ascii="Times New Roman" w:hAnsi="Times New Roman"/>
          <w:sz w:val="24"/>
          <w:szCs w:val="24"/>
        </w:rPr>
        <w:t xml:space="preserve"> и индиви</w:t>
      </w:r>
      <w:r w:rsidR="002E2AF1" w:rsidRPr="00600DC0">
        <w:rPr>
          <w:rFonts w:ascii="Times New Roman" w:hAnsi="Times New Roman"/>
          <w:sz w:val="24"/>
          <w:szCs w:val="24"/>
        </w:rPr>
        <w:softHyphen/>
        <w:t>дуальное в фольклоре.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Малые жанры фольклора. Детский фольклор (колы</w:t>
      </w:r>
      <w:r w:rsidRPr="00600DC0">
        <w:rPr>
          <w:rFonts w:ascii="Times New Roman" w:hAnsi="Times New Roman"/>
          <w:sz w:val="24"/>
          <w:szCs w:val="24"/>
        </w:rPr>
        <w:softHyphen/>
        <w:t xml:space="preserve">бельные песни, </w:t>
      </w:r>
      <w:proofErr w:type="spellStart"/>
      <w:r w:rsidRPr="00600DC0">
        <w:rPr>
          <w:rFonts w:ascii="Times New Roman" w:hAnsi="Times New Roman"/>
          <w:sz w:val="24"/>
          <w:szCs w:val="24"/>
        </w:rPr>
        <w:t>пестушки</w:t>
      </w:r>
      <w:proofErr w:type="spellEnd"/>
      <w:r w:rsidRPr="00600DC0">
        <w:rPr>
          <w:rFonts w:ascii="Times New Roman" w:hAnsi="Times New Roman"/>
          <w:sz w:val="24"/>
          <w:szCs w:val="24"/>
        </w:rPr>
        <w:t>, приговорки, скороговорки, загадки — повторение).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Фольклор. Устное народ</w:t>
      </w:r>
      <w:r w:rsidRPr="00600DC0">
        <w:rPr>
          <w:rFonts w:ascii="Times New Roman" w:hAnsi="Times New Roman"/>
          <w:sz w:val="24"/>
          <w:szCs w:val="24"/>
        </w:rPr>
        <w:softHyphen/>
        <w:t>ное творчество (развитие представлений).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Русские народные сказки 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Сказки как вид народной прозы. Сказки о животных, волшебные, бытовые (анекдотические, новеллистиче</w:t>
      </w:r>
      <w:r w:rsidRPr="00600DC0">
        <w:rPr>
          <w:rFonts w:ascii="Times New Roman" w:hAnsi="Times New Roman"/>
          <w:sz w:val="24"/>
          <w:szCs w:val="24"/>
        </w:rPr>
        <w:softHyphen/>
        <w:t>ские). Нравоучительный и философский характер ска</w:t>
      </w:r>
      <w:r w:rsidRPr="00600DC0">
        <w:rPr>
          <w:rFonts w:ascii="Times New Roman" w:hAnsi="Times New Roman"/>
          <w:sz w:val="24"/>
          <w:szCs w:val="24"/>
        </w:rPr>
        <w:softHyphen/>
        <w:t>зок. Сказители. Собиратели сказок. (Обзор.)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«Царевна-лягушка».</w:t>
      </w:r>
      <w:r w:rsidRPr="00600DC0">
        <w:rPr>
          <w:rFonts w:ascii="Times New Roman" w:hAnsi="Times New Roman"/>
          <w:sz w:val="24"/>
          <w:szCs w:val="24"/>
        </w:rPr>
        <w:t xml:space="preserve"> Народная мораль в характере и поступках героев. Образ невесты-волшебницы. «Величественная простота, презрение к позе, мягкая гордость собою, недюжинный ум и глубокое, полное неисся</w:t>
      </w:r>
      <w:r w:rsidRPr="00600DC0">
        <w:rPr>
          <w:rFonts w:ascii="Times New Roman" w:hAnsi="Times New Roman"/>
          <w:sz w:val="24"/>
          <w:szCs w:val="24"/>
        </w:rPr>
        <w:softHyphen/>
        <w:t>каемой любви сердце, спокойная готовность жертво</w:t>
      </w:r>
      <w:r w:rsidRPr="00600DC0">
        <w:rPr>
          <w:rFonts w:ascii="Times New Roman" w:hAnsi="Times New Roman"/>
          <w:sz w:val="24"/>
          <w:szCs w:val="24"/>
        </w:rPr>
        <w:softHyphen/>
        <w:t>вать собою ради торжества своей мечты — вот духовные данные Василисы Премудрой...» (М. Горький). Иван Царевич — победитель житейских невзгод. Животные-помощники. Особая роль чудесных противников — Бабы-яги, Кощея Бессмертного. Народная мораль в сказ</w:t>
      </w:r>
      <w:r w:rsidRPr="00600DC0">
        <w:rPr>
          <w:rFonts w:ascii="Times New Roman" w:hAnsi="Times New Roman"/>
          <w:sz w:val="24"/>
          <w:szCs w:val="24"/>
        </w:rPr>
        <w:softHyphen/>
        <w:t>ке: добро торжествует, зло наказывается. Поэтика волшебной сказки. Связь сказочных формул с древними мифами. Изобразительный характер формул волшебной сказки. Фантастика в волшебной сказке.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«Иван — крестьянский сын и чудо-юдо».</w:t>
      </w:r>
      <w:r w:rsidRPr="00600DC0">
        <w:rPr>
          <w:rFonts w:ascii="Times New Roman" w:hAnsi="Times New Roman"/>
          <w:sz w:val="24"/>
          <w:szCs w:val="24"/>
        </w:rPr>
        <w:t xml:space="preserve">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 Нравственное превосходство главного героя. Герои сказки в оценке автора-народа. Особенности сюжета.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«Журавль и цапля»,</w:t>
      </w:r>
      <w:r w:rsidRPr="00600DC0">
        <w:rPr>
          <w:rFonts w:ascii="Times New Roman" w:hAnsi="Times New Roman"/>
          <w:sz w:val="24"/>
          <w:szCs w:val="24"/>
        </w:rPr>
        <w:t xml:space="preserve"> </w:t>
      </w:r>
      <w:r w:rsidRPr="00600DC0">
        <w:rPr>
          <w:rFonts w:ascii="Times New Roman" w:hAnsi="Times New Roman"/>
          <w:i/>
          <w:sz w:val="24"/>
          <w:szCs w:val="24"/>
        </w:rPr>
        <w:t>«Солдатская шинель»</w:t>
      </w:r>
      <w:r w:rsidRPr="00600DC0">
        <w:rPr>
          <w:rFonts w:ascii="Times New Roman" w:hAnsi="Times New Roman"/>
          <w:sz w:val="24"/>
          <w:szCs w:val="24"/>
        </w:rPr>
        <w:t xml:space="preserve"> — народные представления о справедливости, добре и зле в сказках о животных и бытовых сказках.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Сказка. Виды сказок (закрепление представлений). Постоянные эпитеты.  Гипербола (начальное представление). Сказочные формулы. Вариативность народных сказок (начальные представления). Сравнение.</w:t>
      </w:r>
    </w:p>
    <w:p w:rsidR="002E2AF1" w:rsidRPr="00600DC0" w:rsidRDefault="002E2AF1" w:rsidP="006554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Из древнерусской литературы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Pr="00600DC0">
        <w:rPr>
          <w:rFonts w:ascii="Times New Roman" w:hAnsi="Times New Roman"/>
          <w:b/>
          <w:sz w:val="24"/>
          <w:szCs w:val="24"/>
        </w:rPr>
        <w:t>2ч.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lastRenderedPageBreak/>
        <w:t>Начало письменности у восточных славян и возникновение древнерусской литературы. Культурные и лите</w:t>
      </w:r>
      <w:r w:rsidRPr="00600DC0">
        <w:rPr>
          <w:rFonts w:ascii="Times New Roman" w:hAnsi="Times New Roman"/>
          <w:sz w:val="24"/>
          <w:szCs w:val="24"/>
        </w:rPr>
        <w:softHyphen/>
        <w:t>ратурные связи Руси с Византией. Древнехристианская</w:t>
      </w:r>
      <w:r>
        <w:rPr>
          <w:rFonts w:ascii="Times New Roman" w:hAnsi="Times New Roman"/>
          <w:sz w:val="24"/>
          <w:szCs w:val="24"/>
        </w:rPr>
        <w:t xml:space="preserve"> книжность на Руси. (Обзор.) 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 xml:space="preserve">«Повесть временных лет» как литературный памятник. «Подвиг отрока-киевлянина и хитрость воеводы </w:t>
      </w:r>
      <w:proofErr w:type="spellStart"/>
      <w:r w:rsidRPr="00600DC0">
        <w:rPr>
          <w:rFonts w:ascii="Times New Roman" w:hAnsi="Times New Roman"/>
          <w:i/>
          <w:sz w:val="24"/>
          <w:szCs w:val="24"/>
        </w:rPr>
        <w:t>Претича</w:t>
      </w:r>
      <w:proofErr w:type="spellEnd"/>
      <w:r w:rsidRPr="00600DC0">
        <w:rPr>
          <w:rFonts w:ascii="Times New Roman" w:hAnsi="Times New Roman"/>
          <w:i/>
          <w:sz w:val="24"/>
          <w:szCs w:val="24"/>
        </w:rPr>
        <w:t>».</w:t>
      </w:r>
      <w:r w:rsidRPr="00600DC0">
        <w:rPr>
          <w:rFonts w:ascii="Times New Roman" w:hAnsi="Times New Roman"/>
          <w:sz w:val="24"/>
          <w:szCs w:val="24"/>
        </w:rPr>
        <w:t xml:space="preserve"> Отзвуки фольклора в летописи. Герои старинных «Повестей...» и их подвиги во имя мира на родной земле.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Летопись (начальные представления).</w:t>
      </w:r>
    </w:p>
    <w:p w:rsidR="002E2AF1" w:rsidRPr="00600DC0" w:rsidRDefault="002E2AF1" w:rsidP="006554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Из литературы XVIII века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Pr="00600DC0">
        <w:rPr>
          <w:rFonts w:ascii="Times New Roman" w:hAnsi="Times New Roman"/>
          <w:b/>
          <w:sz w:val="24"/>
          <w:szCs w:val="24"/>
        </w:rPr>
        <w:t>2ч.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Михаил Васильевич Ломоносов</w:t>
      </w:r>
      <w:r w:rsidRPr="00600DC0">
        <w:rPr>
          <w:rFonts w:ascii="Times New Roman" w:hAnsi="Times New Roman"/>
          <w:sz w:val="24"/>
          <w:szCs w:val="24"/>
        </w:rPr>
        <w:t>. Краткий рассказ о жизни писателя (детство и годы учения, начало лите</w:t>
      </w:r>
      <w:r w:rsidRPr="00600DC0">
        <w:rPr>
          <w:rFonts w:ascii="Times New Roman" w:hAnsi="Times New Roman"/>
          <w:sz w:val="24"/>
          <w:szCs w:val="24"/>
        </w:rPr>
        <w:softHyphen/>
        <w:t>ратурной деятельности). Ломоносов — ученый, поэт, художник, гражданин.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«Случились вместе два астронома в пиру...»</w:t>
      </w:r>
      <w:r w:rsidRPr="00600DC0">
        <w:rPr>
          <w:rFonts w:ascii="Times New Roman" w:hAnsi="Times New Roman"/>
          <w:sz w:val="24"/>
          <w:szCs w:val="24"/>
        </w:rPr>
        <w:t xml:space="preserve"> — научные истины в поэтической форме. Юмор стихотво</w:t>
      </w:r>
      <w:r w:rsidRPr="00600DC0">
        <w:rPr>
          <w:rFonts w:ascii="Times New Roman" w:hAnsi="Times New Roman"/>
          <w:sz w:val="24"/>
          <w:szCs w:val="24"/>
        </w:rPr>
        <w:softHyphen/>
        <w:t>рения.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Роды литературы: эпос, лирика, драма. Жанры литературы (начальные пред</w:t>
      </w:r>
      <w:r w:rsidRPr="00600DC0">
        <w:rPr>
          <w:rFonts w:ascii="Times New Roman" w:hAnsi="Times New Roman"/>
          <w:sz w:val="24"/>
          <w:szCs w:val="24"/>
        </w:rPr>
        <w:softHyphen/>
        <w:t>ставления).</w:t>
      </w:r>
    </w:p>
    <w:p w:rsidR="002E2AF1" w:rsidRPr="00600DC0" w:rsidRDefault="002E2AF1" w:rsidP="005B79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</w:t>
      </w:r>
      <w:r w:rsidRPr="00600DC0">
        <w:rPr>
          <w:rFonts w:ascii="Times New Roman" w:hAnsi="Times New Roman"/>
          <w:b/>
          <w:sz w:val="24"/>
          <w:szCs w:val="24"/>
        </w:rPr>
        <w:t xml:space="preserve">Из литературы XIX века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="001C4251">
        <w:rPr>
          <w:rFonts w:ascii="Times New Roman" w:hAnsi="Times New Roman"/>
          <w:b/>
          <w:sz w:val="24"/>
          <w:szCs w:val="24"/>
        </w:rPr>
        <w:t>42</w:t>
      </w:r>
      <w:r w:rsidRPr="00600DC0">
        <w:rPr>
          <w:rFonts w:ascii="Times New Roman" w:hAnsi="Times New Roman"/>
          <w:b/>
          <w:sz w:val="24"/>
          <w:szCs w:val="24"/>
        </w:rPr>
        <w:t xml:space="preserve"> 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Русские басни. Жанр басни. Истоки басенного жанра (Эзоп, Лафонтен, русские баснописцы XVIII века). (Обзор.) 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Иван Андреевич Крылов</w:t>
      </w:r>
      <w:r w:rsidRPr="00600DC0">
        <w:rPr>
          <w:rFonts w:ascii="Times New Roman" w:hAnsi="Times New Roman"/>
          <w:sz w:val="24"/>
          <w:szCs w:val="24"/>
        </w:rPr>
        <w:t xml:space="preserve"> Краткий рассказ о басно</w:t>
      </w:r>
      <w:r w:rsidRPr="00600DC0">
        <w:rPr>
          <w:rFonts w:ascii="Times New Roman" w:hAnsi="Times New Roman"/>
          <w:sz w:val="24"/>
          <w:szCs w:val="24"/>
        </w:rPr>
        <w:softHyphen/>
        <w:t xml:space="preserve">писце (детство, начало литературной деятельности).  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«Ворона и Лисица», «Волк и Ягненок», «Свинья под Дубом»</w:t>
      </w:r>
      <w:r w:rsidRPr="00600DC0">
        <w:rPr>
          <w:rFonts w:ascii="Times New Roman" w:hAnsi="Times New Roman"/>
          <w:sz w:val="24"/>
          <w:szCs w:val="24"/>
        </w:rPr>
        <w:t xml:space="preserve"> (на выбор). Осмеяние пороков — грубой силы, жадности, неблагодарности, хитрости и т. д. «Волк на псарне» — отражение исторических событий в басне; патриотическая позиция автора.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Рассказ и мораль в басне. Аллегория. Выразительное чтение басен (индивидуальное, по ролям, </w:t>
      </w:r>
      <w:proofErr w:type="spellStart"/>
      <w:r w:rsidRPr="00600DC0">
        <w:rPr>
          <w:rFonts w:ascii="Times New Roman" w:hAnsi="Times New Roman"/>
          <w:sz w:val="24"/>
          <w:szCs w:val="24"/>
        </w:rPr>
        <w:t>инсценирование</w:t>
      </w:r>
      <w:proofErr w:type="spellEnd"/>
      <w:r w:rsidRPr="00600DC0">
        <w:rPr>
          <w:rFonts w:ascii="Times New Roman" w:hAnsi="Times New Roman"/>
          <w:sz w:val="24"/>
          <w:szCs w:val="24"/>
        </w:rPr>
        <w:t>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Басня (развитие представ</w:t>
      </w:r>
      <w:r w:rsidRPr="00600DC0">
        <w:rPr>
          <w:rFonts w:ascii="Times New Roman" w:hAnsi="Times New Roman"/>
          <w:sz w:val="24"/>
          <w:szCs w:val="24"/>
        </w:rPr>
        <w:softHyphen/>
        <w:t>лений), аллегория (начальные представления). Понятие об эзоповом языке.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Василий Андреевич Жуковский</w:t>
      </w:r>
      <w:r w:rsidRPr="00600DC0">
        <w:rPr>
          <w:rFonts w:ascii="Times New Roman" w:hAnsi="Times New Roman"/>
          <w:sz w:val="24"/>
          <w:szCs w:val="24"/>
        </w:rPr>
        <w:t>. Краткий рассказ о поэте (детство и начало творчества, Жуковский-сказочник).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«Спящая царевна».</w:t>
      </w:r>
      <w:r w:rsidRPr="00600DC0">
        <w:rPr>
          <w:rFonts w:ascii="Times New Roman" w:hAnsi="Times New Roman"/>
          <w:sz w:val="24"/>
          <w:szCs w:val="24"/>
        </w:rPr>
        <w:t xml:space="preserve"> Сходные и различные черты сказки Жуковского и народной сказки. Герои литератур</w:t>
      </w:r>
      <w:r w:rsidRPr="00600DC0">
        <w:rPr>
          <w:rFonts w:ascii="Times New Roman" w:hAnsi="Times New Roman"/>
          <w:sz w:val="24"/>
          <w:szCs w:val="24"/>
        </w:rPr>
        <w:softHyphen/>
        <w:t>ной сказки, особенности сюжета.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«Кубок».</w:t>
      </w:r>
      <w:r w:rsidRPr="00600DC0">
        <w:rPr>
          <w:rFonts w:ascii="Times New Roman" w:hAnsi="Times New Roman"/>
          <w:sz w:val="24"/>
          <w:szCs w:val="24"/>
        </w:rPr>
        <w:t xml:space="preserve"> Благородство и жестокость. Герои баллады.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Баллада (начальные пред</w:t>
      </w:r>
      <w:r w:rsidRPr="00600DC0">
        <w:rPr>
          <w:rFonts w:ascii="Times New Roman" w:hAnsi="Times New Roman"/>
          <w:sz w:val="24"/>
          <w:szCs w:val="24"/>
        </w:rPr>
        <w:softHyphen/>
        <w:t>ставления).</w:t>
      </w:r>
    </w:p>
    <w:p w:rsidR="002E2AF1" w:rsidRPr="00600DC0" w:rsidRDefault="002E2AF1" w:rsidP="0065545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Александр Сергеевич Пушкин</w:t>
      </w:r>
      <w:r w:rsidRPr="00600DC0">
        <w:rPr>
          <w:rFonts w:ascii="Times New Roman" w:hAnsi="Times New Roman"/>
          <w:sz w:val="24"/>
          <w:szCs w:val="24"/>
        </w:rPr>
        <w:t>. Краткий рассказ о жизни поэта (детство, годы учения).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Стихотворение </w:t>
      </w:r>
      <w:r w:rsidRPr="00600DC0">
        <w:rPr>
          <w:rFonts w:ascii="Times New Roman" w:hAnsi="Times New Roman"/>
          <w:i/>
          <w:sz w:val="24"/>
          <w:szCs w:val="24"/>
        </w:rPr>
        <w:t xml:space="preserve">«Няне» </w:t>
      </w:r>
      <w:r w:rsidRPr="00600DC0">
        <w:rPr>
          <w:rFonts w:ascii="Times New Roman" w:hAnsi="Times New Roman"/>
          <w:sz w:val="24"/>
          <w:szCs w:val="24"/>
        </w:rPr>
        <w:t>— поэтизация образа няни; мотивы одиночества и грусти, скрашиваемые любовью няни, ее сказками и песнями.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«У лукоморья дуб зеленый...».</w:t>
      </w:r>
      <w:r w:rsidRPr="00600DC0">
        <w:rPr>
          <w:rFonts w:ascii="Times New Roman" w:hAnsi="Times New Roman"/>
          <w:sz w:val="24"/>
          <w:szCs w:val="24"/>
        </w:rPr>
        <w:t xml:space="preserve"> Пролог к поэме «Руслан и Людмила» — собирательная картина сюже</w:t>
      </w:r>
      <w:r w:rsidRPr="00600DC0">
        <w:rPr>
          <w:rFonts w:ascii="Times New Roman" w:hAnsi="Times New Roman"/>
          <w:sz w:val="24"/>
          <w:szCs w:val="24"/>
        </w:rPr>
        <w:softHyphen/>
        <w:t>тов, образов и событий народных сказок, мотивы и сю</w:t>
      </w:r>
      <w:r w:rsidRPr="00600DC0">
        <w:rPr>
          <w:rFonts w:ascii="Times New Roman" w:hAnsi="Times New Roman"/>
          <w:sz w:val="24"/>
          <w:szCs w:val="24"/>
        </w:rPr>
        <w:softHyphen/>
        <w:t>жеты пушкинского произведения.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«Сказка о мертвой царевне и о семи богаты</w:t>
      </w:r>
      <w:r w:rsidRPr="00600DC0">
        <w:rPr>
          <w:rFonts w:ascii="Times New Roman" w:hAnsi="Times New Roman"/>
          <w:i/>
          <w:sz w:val="24"/>
          <w:szCs w:val="24"/>
        </w:rPr>
        <w:softHyphen/>
        <w:t>рях»</w:t>
      </w:r>
      <w:r w:rsidRPr="00600DC0">
        <w:rPr>
          <w:rFonts w:ascii="Times New Roman" w:hAnsi="Times New Roman"/>
          <w:sz w:val="24"/>
          <w:szCs w:val="24"/>
        </w:rPr>
        <w:t xml:space="preserve">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</w:t>
      </w:r>
      <w:proofErr w:type="spellStart"/>
      <w:r w:rsidRPr="00600DC0">
        <w:rPr>
          <w:rFonts w:ascii="Times New Roman" w:hAnsi="Times New Roman"/>
          <w:sz w:val="24"/>
          <w:szCs w:val="24"/>
        </w:rPr>
        <w:t>Соколко</w:t>
      </w:r>
      <w:proofErr w:type="spellEnd"/>
      <w:r w:rsidRPr="00600DC0">
        <w:rPr>
          <w:rFonts w:ascii="Times New Roman" w:hAnsi="Times New Roman"/>
          <w:sz w:val="24"/>
          <w:szCs w:val="24"/>
        </w:rPr>
        <w:t>. Сходство и различие литературной пушкинской сказки и сказки народной. Народная мораль, 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Русская литературная сказка 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Антоний Погорельский</w:t>
      </w:r>
      <w:r w:rsidRPr="00600DC0">
        <w:rPr>
          <w:rFonts w:ascii="Times New Roman" w:hAnsi="Times New Roman"/>
          <w:sz w:val="24"/>
          <w:szCs w:val="24"/>
        </w:rPr>
        <w:t xml:space="preserve">. </w:t>
      </w:r>
      <w:r w:rsidRPr="00600DC0">
        <w:rPr>
          <w:rFonts w:ascii="Times New Roman" w:hAnsi="Times New Roman"/>
          <w:i/>
          <w:sz w:val="24"/>
          <w:szCs w:val="24"/>
        </w:rPr>
        <w:t>«Черная курица, или Подземные жители»</w:t>
      </w:r>
      <w:r w:rsidRPr="00600DC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00DC0">
        <w:rPr>
          <w:rFonts w:ascii="Times New Roman" w:hAnsi="Times New Roman"/>
          <w:sz w:val="24"/>
          <w:szCs w:val="24"/>
        </w:rPr>
        <w:t>Сказочно-условное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, фантастической и достоверно-реальное в литературной сказке. Нравоучительное содержание и причудливый сюжет произведения. 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lastRenderedPageBreak/>
        <w:t>Петр Павлович Ершов.</w:t>
      </w:r>
      <w:r w:rsidRPr="00600DC0">
        <w:rPr>
          <w:rFonts w:ascii="Times New Roman" w:hAnsi="Times New Roman"/>
          <w:sz w:val="24"/>
          <w:szCs w:val="24"/>
        </w:rPr>
        <w:t xml:space="preserve"> «Конек – Горбунок». (Для внеклассного чтения) Соединение сказочных и фантастических ситуаций, художественного вымысла с реалистической правдивостью, с верным изображением картин народного быта, народный юмор, красочность и яркость языка.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Всеволод Михайлович Гаршин.</w:t>
      </w:r>
      <w:r w:rsidRPr="00600DC0">
        <w:rPr>
          <w:rFonts w:ascii="Times New Roman" w:hAnsi="Times New Roman"/>
          <w:sz w:val="24"/>
          <w:szCs w:val="24"/>
        </w:rPr>
        <w:t xml:space="preserve"> </w:t>
      </w:r>
      <w:r w:rsidRPr="00600DC0">
        <w:rPr>
          <w:rFonts w:ascii="Times New Roman" w:hAnsi="Times New Roman"/>
          <w:i/>
          <w:sz w:val="24"/>
          <w:szCs w:val="24"/>
        </w:rPr>
        <w:t>«</w:t>
      </w:r>
      <w:proofErr w:type="spellStart"/>
      <w:r w:rsidRPr="00600DC0">
        <w:rPr>
          <w:rFonts w:ascii="Times New Roman" w:hAnsi="Times New Roman"/>
          <w:i/>
          <w:sz w:val="24"/>
          <w:szCs w:val="24"/>
          <w:lang w:val="en-US"/>
        </w:rPr>
        <w:t>Attalta</w:t>
      </w:r>
      <w:proofErr w:type="spellEnd"/>
      <w:r w:rsidRPr="00600DC0">
        <w:rPr>
          <w:rFonts w:ascii="Times New Roman" w:hAnsi="Times New Roman"/>
          <w:i/>
          <w:sz w:val="24"/>
          <w:szCs w:val="24"/>
        </w:rPr>
        <w:t xml:space="preserve"> </w:t>
      </w:r>
      <w:r w:rsidRPr="00600DC0">
        <w:rPr>
          <w:rFonts w:ascii="Times New Roman" w:hAnsi="Times New Roman"/>
          <w:i/>
          <w:sz w:val="24"/>
          <w:szCs w:val="24"/>
          <w:lang w:val="en-US"/>
        </w:rPr>
        <w:t>Princeps</w:t>
      </w:r>
      <w:r w:rsidRPr="00600DC0">
        <w:rPr>
          <w:rFonts w:ascii="Times New Roman" w:hAnsi="Times New Roman"/>
          <w:i/>
          <w:sz w:val="24"/>
          <w:szCs w:val="24"/>
        </w:rPr>
        <w:t>».</w:t>
      </w:r>
      <w:r w:rsidRPr="00600DC0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600DC0">
        <w:rPr>
          <w:rFonts w:ascii="Times New Roman" w:hAnsi="Times New Roman"/>
          <w:sz w:val="24"/>
          <w:szCs w:val="24"/>
        </w:rPr>
        <w:t>Героическое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и обыденное в сказке. Трагический финал и жизнеутверждающий пафос произведения.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       Теория литературы. Литературная сказка (начальные представления). Стихотворная и прозаическая речь. Ритм, рифма, способы рифмовки. «Бродячие сюжеты» сказок разных народов.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         </w:t>
      </w:r>
      <w:r w:rsidRPr="00600DC0">
        <w:rPr>
          <w:rFonts w:ascii="Times New Roman" w:hAnsi="Times New Roman"/>
          <w:b/>
          <w:sz w:val="24"/>
          <w:szCs w:val="24"/>
        </w:rPr>
        <w:t>Михаил Юрьевич Лермонтов</w:t>
      </w:r>
      <w:r w:rsidRPr="00600DC0">
        <w:rPr>
          <w:rFonts w:ascii="Times New Roman" w:hAnsi="Times New Roman"/>
          <w:sz w:val="24"/>
          <w:szCs w:val="24"/>
        </w:rPr>
        <w:t>. Краткий рассказ о поэте (детство и начало литературной деятельности, интерес к истории России).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«Бородино» — отклик на 25-летнюю годовщину Бородинского сражения (1837). Историческая основа сти</w:t>
      </w:r>
      <w:r w:rsidRPr="00600DC0">
        <w:rPr>
          <w:rFonts w:ascii="Times New Roman" w:hAnsi="Times New Roman"/>
          <w:sz w:val="24"/>
          <w:szCs w:val="24"/>
        </w:rPr>
        <w:softHyphen/>
        <w:t>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Сравнение, гипербола, эпитет (развитие представлений), метафора, звукопись, ал</w:t>
      </w:r>
      <w:r w:rsidRPr="00600DC0">
        <w:rPr>
          <w:rFonts w:ascii="Times New Roman" w:hAnsi="Times New Roman"/>
          <w:sz w:val="24"/>
          <w:szCs w:val="24"/>
        </w:rPr>
        <w:softHyphen/>
        <w:t>литерация (начальные представления).</w:t>
      </w:r>
    </w:p>
    <w:p w:rsidR="002E2AF1" w:rsidRPr="00600DC0" w:rsidRDefault="002E2AF1" w:rsidP="005B79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Николай Васильевич Гоголь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(детство, годы учения, начало литературной дея</w:t>
      </w:r>
      <w:r w:rsidRPr="00600DC0">
        <w:rPr>
          <w:rFonts w:ascii="Times New Roman" w:hAnsi="Times New Roman"/>
          <w:sz w:val="24"/>
          <w:szCs w:val="24"/>
        </w:rPr>
        <w:softHyphen/>
        <w:t>тельности)</w:t>
      </w:r>
      <w:proofErr w:type="gramStart"/>
      <w:r w:rsidRPr="00600DC0">
        <w:rPr>
          <w:rFonts w:ascii="Times New Roman" w:hAnsi="Times New Roman"/>
          <w:sz w:val="24"/>
          <w:szCs w:val="24"/>
        </w:rPr>
        <w:t>.</w:t>
      </w:r>
      <w:r w:rsidRPr="00600DC0">
        <w:rPr>
          <w:rFonts w:ascii="Times New Roman" w:hAnsi="Times New Roman"/>
          <w:i/>
          <w:sz w:val="24"/>
          <w:szCs w:val="24"/>
        </w:rPr>
        <w:t>«</w:t>
      </w:r>
      <w:proofErr w:type="gramEnd"/>
      <w:r w:rsidRPr="00600DC0">
        <w:rPr>
          <w:rFonts w:ascii="Times New Roman" w:hAnsi="Times New Roman"/>
          <w:i/>
          <w:sz w:val="24"/>
          <w:szCs w:val="24"/>
        </w:rPr>
        <w:t>Заколдованное место»</w:t>
      </w:r>
      <w:r w:rsidRPr="00600DC0">
        <w:rPr>
          <w:rFonts w:ascii="Times New Roman" w:hAnsi="Times New Roman"/>
          <w:sz w:val="24"/>
          <w:szCs w:val="24"/>
        </w:rPr>
        <w:t xml:space="preserve"> — повесть из книги «Вечера на хуторе близ Диканьки». Поэтизация народной жиз</w:t>
      </w:r>
      <w:r w:rsidRPr="00600DC0">
        <w:rPr>
          <w:rFonts w:ascii="Times New Roman" w:hAnsi="Times New Roman"/>
          <w:sz w:val="24"/>
          <w:szCs w:val="24"/>
        </w:rPr>
        <w:softHyphen/>
        <w:t>ни, народных преданий, сочетание светлого и мрачного, комического и лирического, реального и фантастического.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«Ночь перед Рождеством».</w:t>
      </w:r>
      <w:r w:rsidRPr="00600DC0">
        <w:rPr>
          <w:rFonts w:ascii="Times New Roman" w:hAnsi="Times New Roman"/>
          <w:sz w:val="24"/>
          <w:szCs w:val="24"/>
        </w:rPr>
        <w:t xml:space="preserve"> (Для внеклассного чтения) Поэтические картины народной жизни. Герои повести. Фольклорные мотивы в создании образов героев. Изображение конфликта темных и светлых сил.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Фантастика (развитие пред</w:t>
      </w:r>
      <w:r w:rsidRPr="00600DC0">
        <w:rPr>
          <w:rFonts w:ascii="Times New Roman" w:hAnsi="Times New Roman"/>
          <w:sz w:val="24"/>
          <w:szCs w:val="24"/>
        </w:rPr>
        <w:softHyphen/>
        <w:t>ставлений). Юмор (развитие представлений).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Николай Алексеевич Некрасов</w:t>
      </w:r>
      <w:r w:rsidRPr="00600DC0">
        <w:rPr>
          <w:rFonts w:ascii="Times New Roman" w:hAnsi="Times New Roman"/>
          <w:sz w:val="24"/>
          <w:szCs w:val="24"/>
        </w:rPr>
        <w:t>. Краткий рассказ о поэте (детство и начало литературной деятельности).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«На Волге».</w:t>
      </w:r>
      <w:r w:rsidRPr="00600DC0">
        <w:rPr>
          <w:rFonts w:ascii="Times New Roman" w:hAnsi="Times New Roman"/>
          <w:sz w:val="24"/>
          <w:szCs w:val="24"/>
        </w:rPr>
        <w:t xml:space="preserve"> Картины природы. Раздумья поэта о судьбе народа. Вера в потенциальные силы народа, луч</w:t>
      </w:r>
      <w:r w:rsidRPr="00600DC0">
        <w:rPr>
          <w:rFonts w:ascii="Times New Roman" w:hAnsi="Times New Roman"/>
          <w:sz w:val="24"/>
          <w:szCs w:val="24"/>
        </w:rPr>
        <w:softHyphen/>
        <w:t>шую его судьбу.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«Есть женщины в русских селеньях...»</w:t>
      </w:r>
      <w:r w:rsidRPr="00600DC0">
        <w:rPr>
          <w:rFonts w:ascii="Times New Roman" w:hAnsi="Times New Roman"/>
          <w:sz w:val="24"/>
          <w:szCs w:val="24"/>
        </w:rPr>
        <w:t xml:space="preserve"> (отрывок из </w:t>
      </w:r>
      <w:proofErr w:type="spellStart"/>
      <w:r w:rsidRPr="00600DC0">
        <w:rPr>
          <w:rFonts w:ascii="Times New Roman" w:hAnsi="Times New Roman"/>
          <w:sz w:val="24"/>
          <w:szCs w:val="24"/>
          <w:lang w:val="uk-UA"/>
        </w:rPr>
        <w:t>поэ</w:t>
      </w:r>
      <w:proofErr w:type="spellEnd"/>
      <w:r w:rsidRPr="00600DC0">
        <w:rPr>
          <w:rFonts w:ascii="Times New Roman" w:hAnsi="Times New Roman"/>
          <w:sz w:val="24"/>
          <w:szCs w:val="24"/>
        </w:rPr>
        <w:t>мы «Мороз, Красный нос»). Поэтический образ русской женщины.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Стихотворение </w:t>
      </w:r>
      <w:r w:rsidRPr="00600DC0">
        <w:rPr>
          <w:rFonts w:ascii="Times New Roman" w:hAnsi="Times New Roman"/>
          <w:i/>
          <w:sz w:val="24"/>
          <w:szCs w:val="24"/>
        </w:rPr>
        <w:t>«Крестьянские дети».</w:t>
      </w:r>
      <w:r w:rsidRPr="00600DC0">
        <w:rPr>
          <w:rFonts w:ascii="Times New Roman" w:hAnsi="Times New Roman"/>
          <w:sz w:val="24"/>
          <w:szCs w:val="24"/>
        </w:rPr>
        <w:t xml:space="preserve"> Картины вольной жизни крестьянских детей, их забавы, приобщение к </w:t>
      </w:r>
      <w:r w:rsidRPr="00600DC0">
        <w:rPr>
          <w:rFonts w:ascii="Times New Roman" w:hAnsi="Times New Roman"/>
          <w:sz w:val="24"/>
          <w:szCs w:val="24"/>
          <w:lang w:val="uk-UA"/>
        </w:rPr>
        <w:t xml:space="preserve">труду </w:t>
      </w:r>
      <w:r w:rsidRPr="00600DC0">
        <w:rPr>
          <w:rFonts w:ascii="Times New Roman" w:hAnsi="Times New Roman"/>
          <w:sz w:val="24"/>
          <w:szCs w:val="24"/>
        </w:rPr>
        <w:t>взрослых. Мир детства — короткая пора в жизни крестьянина. Речевая характеристика персонажей.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Эпитет (развитие представлений).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Иван Сергеевич Тургенев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«Муму» — повествование о жизни в эпоху 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 крестьян.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Портрет, пейзаж (начальные представления). Литературный герой (начальные представления).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Афанасий Афанасьевич Фет</w:t>
      </w:r>
      <w:r w:rsidRPr="00600DC0">
        <w:rPr>
          <w:rFonts w:ascii="Times New Roman" w:hAnsi="Times New Roman"/>
          <w:sz w:val="24"/>
          <w:szCs w:val="24"/>
        </w:rPr>
        <w:t>. Краткий рассказ о поэте.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Стихотворение </w:t>
      </w:r>
      <w:r w:rsidRPr="00600DC0">
        <w:rPr>
          <w:rFonts w:ascii="Times New Roman" w:hAnsi="Times New Roman"/>
          <w:i/>
          <w:sz w:val="24"/>
          <w:szCs w:val="24"/>
        </w:rPr>
        <w:t xml:space="preserve">«Весенний дождь» </w:t>
      </w:r>
      <w:r w:rsidRPr="00600DC0">
        <w:rPr>
          <w:rFonts w:ascii="Times New Roman" w:hAnsi="Times New Roman"/>
          <w:sz w:val="24"/>
          <w:szCs w:val="24"/>
        </w:rPr>
        <w:t>— радостная, яр</w:t>
      </w:r>
      <w:r w:rsidRPr="00600DC0">
        <w:rPr>
          <w:rFonts w:ascii="Times New Roman" w:hAnsi="Times New Roman"/>
          <w:sz w:val="24"/>
          <w:szCs w:val="24"/>
        </w:rPr>
        <w:softHyphen/>
        <w:t>кая, полная движения картина весенней природы. Краски, звуки, запахи как воплощение красоты жизни.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Лев Николаевич Толстой</w:t>
      </w:r>
      <w:r w:rsidRPr="00600DC0">
        <w:rPr>
          <w:rFonts w:ascii="Times New Roman" w:hAnsi="Times New Roman"/>
          <w:sz w:val="24"/>
          <w:szCs w:val="24"/>
        </w:rPr>
        <w:t>. Краткий рассказ о писа</w:t>
      </w:r>
      <w:r w:rsidRPr="00600DC0">
        <w:rPr>
          <w:rFonts w:ascii="Times New Roman" w:hAnsi="Times New Roman"/>
          <w:sz w:val="24"/>
          <w:szCs w:val="24"/>
        </w:rPr>
        <w:softHyphen/>
        <w:t>теле (детство, начало литературной деятельности).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i/>
          <w:sz w:val="24"/>
          <w:szCs w:val="24"/>
        </w:rPr>
        <w:t>«Кавказский пленник».</w:t>
      </w:r>
      <w:r w:rsidRPr="00600DC0">
        <w:rPr>
          <w:rFonts w:ascii="Times New Roman" w:hAnsi="Times New Roman"/>
          <w:sz w:val="24"/>
          <w:szCs w:val="24"/>
        </w:rPr>
        <w:t xml:space="preserve"> Бессмысленность и жесто</w:t>
      </w:r>
      <w:r w:rsidRPr="00600DC0">
        <w:rPr>
          <w:rFonts w:ascii="Times New Roman" w:hAnsi="Times New Roman"/>
          <w:sz w:val="24"/>
          <w:szCs w:val="24"/>
        </w:rPr>
        <w:softHyphen/>
        <w:t xml:space="preserve">кость национальной вражды. Жилин и </w:t>
      </w:r>
      <w:proofErr w:type="spellStart"/>
      <w:r w:rsidRPr="00600DC0">
        <w:rPr>
          <w:rFonts w:ascii="Times New Roman" w:hAnsi="Times New Roman"/>
          <w:sz w:val="24"/>
          <w:szCs w:val="24"/>
        </w:rPr>
        <w:t>Костылин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 — два разных характера, две разные судьбы. Жилин и Дина. Душевная близость людей из враждующих лагерей. Утверждение гуманистических идеалов.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Сравнение (развитие понятия). Сюжет (начальное представление).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lastRenderedPageBreak/>
        <w:t>Антон Павлович Чехов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«Хирургия» — осмеяние глупости и невежества ге</w:t>
      </w:r>
      <w:r w:rsidRPr="00600DC0">
        <w:rPr>
          <w:rFonts w:ascii="Times New Roman" w:hAnsi="Times New Roman"/>
          <w:sz w:val="24"/>
          <w:szCs w:val="24"/>
        </w:rPr>
        <w:softHyphen/>
        <w:t>роев рассказа. Юмор ситуации. Речь персонажей как средство их характеристики.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Юмор (развитие представ</w:t>
      </w:r>
      <w:r w:rsidRPr="00600DC0">
        <w:rPr>
          <w:rFonts w:ascii="Times New Roman" w:hAnsi="Times New Roman"/>
          <w:sz w:val="24"/>
          <w:szCs w:val="24"/>
        </w:rPr>
        <w:softHyphen/>
        <w:t>лений).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Поэты XIX века о Родине и родной природе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Ф. И. Тютчев</w:t>
      </w:r>
      <w:r w:rsidRPr="00600DC0">
        <w:rPr>
          <w:rFonts w:ascii="Times New Roman" w:hAnsi="Times New Roman"/>
          <w:sz w:val="24"/>
          <w:szCs w:val="24"/>
        </w:rPr>
        <w:t>. «Зима недаром злится...», «Как весел грохот летних бурь...», «Есть в осени первоначаль</w:t>
      </w:r>
      <w:r w:rsidRPr="00600DC0">
        <w:rPr>
          <w:rFonts w:ascii="Times New Roman" w:hAnsi="Times New Roman"/>
          <w:sz w:val="24"/>
          <w:szCs w:val="24"/>
        </w:rPr>
        <w:softHyphen/>
        <w:t xml:space="preserve">ной...»; </w:t>
      </w:r>
      <w:r w:rsidRPr="00600DC0">
        <w:rPr>
          <w:rFonts w:ascii="Times New Roman" w:hAnsi="Times New Roman"/>
          <w:b/>
          <w:sz w:val="24"/>
          <w:szCs w:val="24"/>
        </w:rPr>
        <w:t>А. Н. Плещеев</w:t>
      </w:r>
      <w:r w:rsidRPr="00600DC0">
        <w:rPr>
          <w:rFonts w:ascii="Times New Roman" w:hAnsi="Times New Roman"/>
          <w:sz w:val="24"/>
          <w:szCs w:val="24"/>
        </w:rPr>
        <w:t xml:space="preserve">. «Весна» (отрывок); </w:t>
      </w:r>
      <w:r w:rsidRPr="00600DC0">
        <w:rPr>
          <w:rFonts w:ascii="Times New Roman" w:hAnsi="Times New Roman"/>
          <w:b/>
          <w:sz w:val="24"/>
          <w:szCs w:val="24"/>
        </w:rPr>
        <w:t>И. С. Никитин</w:t>
      </w:r>
      <w:r w:rsidRPr="00600DC0">
        <w:rPr>
          <w:rFonts w:ascii="Times New Roman" w:hAnsi="Times New Roman"/>
          <w:sz w:val="24"/>
          <w:szCs w:val="24"/>
        </w:rPr>
        <w:t xml:space="preserve">. «Утро», «Зимняя ночь в деревне» (отрывок); </w:t>
      </w:r>
      <w:r w:rsidRPr="00600DC0">
        <w:rPr>
          <w:rFonts w:ascii="Times New Roman" w:hAnsi="Times New Roman"/>
          <w:b/>
          <w:sz w:val="24"/>
          <w:szCs w:val="24"/>
        </w:rPr>
        <w:t>А. Н. Майков</w:t>
      </w:r>
      <w:r w:rsidRPr="00600DC0">
        <w:rPr>
          <w:rFonts w:ascii="Times New Roman" w:hAnsi="Times New Roman"/>
          <w:sz w:val="24"/>
          <w:szCs w:val="24"/>
        </w:rPr>
        <w:t xml:space="preserve">. «Ласточки»; </w:t>
      </w:r>
      <w:r w:rsidRPr="00600DC0">
        <w:rPr>
          <w:rFonts w:ascii="Times New Roman" w:hAnsi="Times New Roman"/>
          <w:b/>
          <w:sz w:val="24"/>
          <w:szCs w:val="24"/>
        </w:rPr>
        <w:t>И. 3. Суриков</w:t>
      </w:r>
      <w:r w:rsidRPr="00600DC0">
        <w:rPr>
          <w:rFonts w:ascii="Times New Roman" w:hAnsi="Times New Roman"/>
          <w:sz w:val="24"/>
          <w:szCs w:val="24"/>
        </w:rPr>
        <w:t xml:space="preserve">. «Зима» (отрывок); </w:t>
      </w:r>
      <w:r w:rsidRPr="00600DC0">
        <w:rPr>
          <w:rFonts w:ascii="Times New Roman" w:hAnsi="Times New Roman"/>
          <w:b/>
          <w:sz w:val="24"/>
          <w:szCs w:val="24"/>
        </w:rPr>
        <w:t>А. В. Кольцов</w:t>
      </w:r>
      <w:r w:rsidRPr="00600DC0">
        <w:rPr>
          <w:rFonts w:ascii="Times New Roman" w:hAnsi="Times New Roman"/>
          <w:sz w:val="24"/>
          <w:szCs w:val="24"/>
        </w:rPr>
        <w:t>. «В степи». Выразительное чтение наизусть стихотворений (по выбору учителя и уча</w:t>
      </w:r>
      <w:r w:rsidRPr="00600DC0">
        <w:rPr>
          <w:rFonts w:ascii="Times New Roman" w:hAnsi="Times New Roman"/>
          <w:sz w:val="24"/>
          <w:szCs w:val="24"/>
        </w:rPr>
        <w:softHyphen/>
        <w:t>щихся).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Стихотворный ритм как средство передачи эмоционального состояния, настро</w:t>
      </w:r>
      <w:r w:rsidRPr="00600DC0">
        <w:rPr>
          <w:rFonts w:ascii="Times New Roman" w:hAnsi="Times New Roman"/>
          <w:sz w:val="24"/>
          <w:szCs w:val="24"/>
        </w:rPr>
        <w:softHyphen/>
        <w:t>ения.</w:t>
      </w:r>
    </w:p>
    <w:p w:rsidR="002E2AF1" w:rsidRPr="00600DC0" w:rsidRDefault="002E2AF1" w:rsidP="006554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Из литературы XX века </w:t>
      </w:r>
      <w:r w:rsidR="00655454">
        <w:rPr>
          <w:rFonts w:ascii="Times New Roman" w:hAnsi="Times New Roman"/>
          <w:b/>
          <w:sz w:val="24"/>
          <w:szCs w:val="24"/>
        </w:rPr>
        <w:t>(</w:t>
      </w:r>
      <w:r w:rsidR="001C4251">
        <w:rPr>
          <w:rFonts w:ascii="Times New Roman" w:hAnsi="Times New Roman"/>
          <w:b/>
          <w:sz w:val="24"/>
          <w:szCs w:val="24"/>
        </w:rPr>
        <w:t>28</w:t>
      </w:r>
      <w:r w:rsidRPr="00600DC0">
        <w:rPr>
          <w:rFonts w:ascii="Times New Roman" w:hAnsi="Times New Roman"/>
          <w:b/>
          <w:sz w:val="24"/>
          <w:szCs w:val="24"/>
        </w:rPr>
        <w:t>ч.</w:t>
      </w:r>
      <w:r w:rsidR="00655454">
        <w:rPr>
          <w:rFonts w:ascii="Times New Roman" w:hAnsi="Times New Roman"/>
          <w:b/>
          <w:sz w:val="24"/>
          <w:szCs w:val="24"/>
        </w:rPr>
        <w:t>)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Иван Алексеевич Бунин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«Косцы». Восприятие </w:t>
      </w:r>
      <w:proofErr w:type="gramStart"/>
      <w:r w:rsidRPr="00600DC0">
        <w:rPr>
          <w:rFonts w:ascii="Times New Roman" w:hAnsi="Times New Roman"/>
          <w:sz w:val="24"/>
          <w:szCs w:val="24"/>
        </w:rPr>
        <w:t>прекрасного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Pr="00600DC0">
        <w:rPr>
          <w:rFonts w:ascii="Times New Roman" w:hAnsi="Times New Roman"/>
          <w:sz w:val="24"/>
          <w:szCs w:val="24"/>
        </w:rPr>
        <w:t>Эстетическое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и этическое в рассказе. Кровное родство героев с бес</w:t>
      </w:r>
      <w:r w:rsidRPr="00600DC0">
        <w:rPr>
          <w:rFonts w:ascii="Times New Roman" w:hAnsi="Times New Roman"/>
          <w:sz w:val="24"/>
          <w:szCs w:val="24"/>
        </w:rPr>
        <w:softHyphen/>
        <w:t>крайними просторами Русской земли, душевным скла</w:t>
      </w:r>
      <w:r w:rsidRPr="00600DC0">
        <w:rPr>
          <w:rFonts w:ascii="Times New Roman" w:hAnsi="Times New Roman"/>
          <w:sz w:val="24"/>
          <w:szCs w:val="24"/>
        </w:rPr>
        <w:softHyphen/>
        <w:t>дом песен и сказок, связанных между собой видимыми и тайными силами. Рассказ «Косцы» как поэтическое воспоминание о Родине.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Владимир </w:t>
      </w:r>
      <w:proofErr w:type="spellStart"/>
      <w:r w:rsidRPr="00600DC0">
        <w:rPr>
          <w:rFonts w:ascii="Times New Roman" w:hAnsi="Times New Roman"/>
          <w:b/>
          <w:sz w:val="24"/>
          <w:szCs w:val="24"/>
        </w:rPr>
        <w:t>Галактионович</w:t>
      </w:r>
      <w:proofErr w:type="spellEnd"/>
      <w:r w:rsidRPr="00600DC0">
        <w:rPr>
          <w:rFonts w:ascii="Times New Roman" w:hAnsi="Times New Roman"/>
          <w:b/>
          <w:sz w:val="24"/>
          <w:szCs w:val="24"/>
        </w:rPr>
        <w:t xml:space="preserve"> Короленко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 и начало литературной деятель</w:t>
      </w:r>
      <w:r w:rsidRPr="00600DC0">
        <w:rPr>
          <w:rFonts w:ascii="Times New Roman" w:hAnsi="Times New Roman"/>
          <w:sz w:val="24"/>
          <w:szCs w:val="24"/>
        </w:rPr>
        <w:softHyphen/>
        <w:t>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«В дурном обществе». Жизнь детей из благополуч</w:t>
      </w:r>
      <w:r w:rsidRPr="00600DC0">
        <w:rPr>
          <w:rFonts w:ascii="Times New Roman" w:hAnsi="Times New Roman"/>
          <w:sz w:val="24"/>
          <w:szCs w:val="24"/>
        </w:rPr>
        <w:softHyphen/>
        <w:t>ной и обездоленной семей. Их общение. Доброта и со</w:t>
      </w:r>
      <w:r w:rsidRPr="00600DC0">
        <w:rPr>
          <w:rFonts w:ascii="Times New Roman" w:hAnsi="Times New Roman"/>
          <w:sz w:val="24"/>
          <w:szCs w:val="24"/>
        </w:rPr>
        <w:softHyphen/>
        <w:t>страдание героев повести. Образ серого, сонного горо</w:t>
      </w:r>
      <w:r w:rsidRPr="00600DC0">
        <w:rPr>
          <w:rFonts w:ascii="Times New Roman" w:hAnsi="Times New Roman"/>
          <w:sz w:val="24"/>
          <w:szCs w:val="24"/>
        </w:rPr>
        <w:softHyphen/>
        <w:t xml:space="preserve">да. Равнодушие окружающих людей к беднякам. Вася, Валек, Маруся, </w:t>
      </w:r>
      <w:proofErr w:type="spellStart"/>
      <w:r w:rsidRPr="00600DC0">
        <w:rPr>
          <w:rFonts w:ascii="Times New Roman" w:hAnsi="Times New Roman"/>
          <w:sz w:val="24"/>
          <w:szCs w:val="24"/>
        </w:rPr>
        <w:t>Тыбурций</w:t>
      </w:r>
      <w:proofErr w:type="spellEnd"/>
      <w:r w:rsidRPr="00600DC0">
        <w:rPr>
          <w:rFonts w:ascii="Times New Roman" w:hAnsi="Times New Roman"/>
          <w:sz w:val="24"/>
          <w:szCs w:val="24"/>
        </w:rPr>
        <w:t>. Отец и сын. Размышления ге</w:t>
      </w:r>
      <w:r w:rsidRPr="00600DC0">
        <w:rPr>
          <w:rFonts w:ascii="Times New Roman" w:hAnsi="Times New Roman"/>
          <w:sz w:val="24"/>
          <w:szCs w:val="24"/>
        </w:rPr>
        <w:softHyphen/>
        <w:t>роев. «Дурное общество» и «дурные дела». Взаимопонимание</w:t>
      </w:r>
      <w:proofErr w:type="gramStart"/>
      <w:r w:rsidRPr="00600DC0">
        <w:rPr>
          <w:rFonts w:ascii="Times New Roman" w:hAnsi="Times New Roman"/>
          <w:sz w:val="24"/>
          <w:szCs w:val="24"/>
        </w:rPr>
        <w:t xml:space="preserve"> —- </w:t>
      </w:r>
      <w:proofErr w:type="gramEnd"/>
      <w:r w:rsidRPr="00600DC0">
        <w:rPr>
          <w:rFonts w:ascii="Times New Roman" w:hAnsi="Times New Roman"/>
          <w:sz w:val="24"/>
          <w:szCs w:val="24"/>
        </w:rPr>
        <w:t>основа отношений в семье.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Портрет (развитие пред</w:t>
      </w:r>
      <w:r w:rsidRPr="00600DC0">
        <w:rPr>
          <w:rFonts w:ascii="Times New Roman" w:hAnsi="Times New Roman"/>
          <w:sz w:val="24"/>
          <w:szCs w:val="24"/>
        </w:rPr>
        <w:softHyphen/>
        <w:t>ставлений). Композиция литературного произведения (начальные понятия).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Сергей Александрович Есенин</w:t>
      </w:r>
      <w:r w:rsidRPr="00600DC0">
        <w:rPr>
          <w:rFonts w:ascii="Times New Roman" w:hAnsi="Times New Roman"/>
          <w:sz w:val="24"/>
          <w:szCs w:val="24"/>
        </w:rPr>
        <w:t>. Краткий рассказ о поэте. Стихотворения «Я покинул родимый дом...» и «Низкий дом с голубыми ставнями...»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Павел Петрович Бажов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</w:t>
      </w:r>
      <w:r w:rsidRPr="00600DC0">
        <w:rPr>
          <w:rFonts w:ascii="Times New Roman" w:hAnsi="Times New Roman"/>
          <w:sz w:val="24"/>
          <w:szCs w:val="24"/>
        </w:rPr>
        <w:softHyphen/>
        <w:t>ле (детство и начало литературной деятельности).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«Медной горы Хозяйка». Реальность и фантастика в сказе. Честность, добросовестность, трудолюбие и талант главного героя. Стремление к совершенному мастерству. Тайны мастерства. Своеобразие языка, интонации сказа.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Сказ как жанр литературы (начальные представления). Сказ и сказка (общее и различное).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Константин Георгиевич Паустовский. Краткий рас</w:t>
      </w:r>
      <w:r w:rsidRPr="00600DC0">
        <w:rPr>
          <w:rFonts w:ascii="Times New Roman" w:hAnsi="Times New Roman"/>
          <w:sz w:val="24"/>
          <w:szCs w:val="24"/>
        </w:rPr>
        <w:softHyphen/>
        <w:t>сказ о писателе. «Теплый хлеб», «Заячьи лапы». Добро</w:t>
      </w:r>
      <w:r w:rsidRPr="00600DC0">
        <w:rPr>
          <w:rFonts w:ascii="Times New Roman" w:hAnsi="Times New Roman"/>
          <w:sz w:val="24"/>
          <w:szCs w:val="24"/>
        </w:rPr>
        <w:softHyphen/>
        <w:t>та и сострадание, реальное и фантастическое в сказках Паустовского.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Самуил Яковлевич Маршак</w:t>
      </w:r>
      <w:r w:rsidRPr="00600DC0">
        <w:rPr>
          <w:rFonts w:ascii="Times New Roman" w:hAnsi="Times New Roman"/>
          <w:sz w:val="24"/>
          <w:szCs w:val="24"/>
        </w:rPr>
        <w:t>. Краткий рассказ о пи</w:t>
      </w:r>
      <w:r w:rsidRPr="00600DC0">
        <w:rPr>
          <w:rFonts w:ascii="Times New Roman" w:hAnsi="Times New Roman"/>
          <w:sz w:val="24"/>
          <w:szCs w:val="24"/>
        </w:rPr>
        <w:softHyphen/>
        <w:t>сателе. Сказки С. Я. Маршака.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«Двенадцать месяцев» — пьеса-сказка. Положительные и отрицательные герои. Победа добра над злом — традиция русских народных сказок. Художественные особенности пьесы-сказки.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Драма как род литературы (начальные представления). Пьеса-сказка.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Андрей Платонович Платонов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lastRenderedPageBreak/>
        <w:t>«Никита». Быль и фантастика. Главный герой рассказа, 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Фантастика в литературном произведении (развитие представлений).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Виктор Петрович Астафьев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 (детство, начало литературной деятельности).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</w:t>
      </w:r>
      <w:proofErr w:type="spellStart"/>
      <w:r w:rsidRPr="00600DC0">
        <w:rPr>
          <w:rFonts w:ascii="Times New Roman" w:hAnsi="Times New Roman"/>
          <w:sz w:val="24"/>
          <w:szCs w:val="24"/>
        </w:rPr>
        <w:t>Васюткино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 озеро». Бесстрашие, терпение, любовь к природе и ее понимание, находч</w:t>
      </w:r>
      <w:r w:rsidR="008207D0">
        <w:rPr>
          <w:rFonts w:ascii="Times New Roman" w:hAnsi="Times New Roman"/>
          <w:sz w:val="24"/>
          <w:szCs w:val="24"/>
        </w:rPr>
        <w:t>ивость в экстремальной ситуации.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Автобиографичность литературного произведения (начальные представления).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«Ради жизни на Земле...»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Стихотворные произведения о войне. Патриотические подвиги в годы Великой Отечественной войны.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К. М. Симонов</w:t>
      </w:r>
      <w:r w:rsidRPr="00600DC0">
        <w:rPr>
          <w:rFonts w:ascii="Times New Roman" w:hAnsi="Times New Roman"/>
          <w:sz w:val="24"/>
          <w:szCs w:val="24"/>
        </w:rPr>
        <w:t xml:space="preserve">. «Майор привез мальчишку на лафете...»; </w:t>
      </w:r>
      <w:r w:rsidRPr="00600DC0">
        <w:rPr>
          <w:rFonts w:ascii="Times New Roman" w:hAnsi="Times New Roman"/>
          <w:b/>
          <w:sz w:val="24"/>
          <w:szCs w:val="24"/>
        </w:rPr>
        <w:t>А. Т. Твардовский</w:t>
      </w:r>
      <w:r w:rsidRPr="00600DC0">
        <w:rPr>
          <w:rFonts w:ascii="Times New Roman" w:hAnsi="Times New Roman"/>
          <w:sz w:val="24"/>
          <w:szCs w:val="24"/>
        </w:rPr>
        <w:t>. «Рассказ танкиста».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Война и дети — обостренно трагическая и героическая тема произведений о Великой Отечественной войне.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Произведения о Родине и родной природе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DC0">
        <w:rPr>
          <w:rFonts w:ascii="Times New Roman" w:hAnsi="Times New Roman"/>
          <w:b/>
          <w:sz w:val="24"/>
          <w:szCs w:val="24"/>
        </w:rPr>
        <w:t>И.Бунин</w:t>
      </w:r>
      <w:proofErr w:type="spellEnd"/>
      <w:r w:rsidRPr="00600DC0">
        <w:rPr>
          <w:rFonts w:ascii="Times New Roman" w:hAnsi="Times New Roman"/>
          <w:sz w:val="24"/>
          <w:szCs w:val="24"/>
        </w:rPr>
        <w:t>. «</w:t>
      </w:r>
      <w:proofErr w:type="gramStart"/>
      <w:r w:rsidRPr="00600DC0">
        <w:rPr>
          <w:rFonts w:ascii="Times New Roman" w:hAnsi="Times New Roman"/>
          <w:sz w:val="24"/>
          <w:szCs w:val="24"/>
        </w:rPr>
        <w:t>Помню—долгий</w:t>
      </w:r>
      <w:proofErr w:type="gramEnd"/>
      <w:r w:rsidRPr="00600DC0">
        <w:rPr>
          <w:rFonts w:ascii="Times New Roman" w:hAnsi="Times New Roman"/>
          <w:sz w:val="24"/>
          <w:szCs w:val="24"/>
        </w:rPr>
        <w:t xml:space="preserve"> зимний вечер</w:t>
      </w:r>
      <w:r w:rsidRPr="00600DC0">
        <w:rPr>
          <w:rFonts w:ascii="Times New Roman" w:hAnsi="Times New Roman"/>
          <w:b/>
          <w:sz w:val="24"/>
          <w:szCs w:val="24"/>
        </w:rPr>
        <w:t>...»; Прокофьев</w:t>
      </w:r>
      <w:r w:rsidRPr="00600DC0">
        <w:rPr>
          <w:rFonts w:ascii="Times New Roman" w:hAnsi="Times New Roman"/>
          <w:sz w:val="24"/>
          <w:szCs w:val="24"/>
        </w:rPr>
        <w:t xml:space="preserve">. «Аленушка»; </w:t>
      </w:r>
      <w:r w:rsidRPr="00600DC0">
        <w:rPr>
          <w:rFonts w:ascii="Times New Roman" w:hAnsi="Times New Roman"/>
          <w:b/>
          <w:sz w:val="24"/>
          <w:szCs w:val="24"/>
        </w:rPr>
        <w:t>Д. Кедрин</w:t>
      </w:r>
      <w:r w:rsidRPr="00600DC0">
        <w:rPr>
          <w:rFonts w:ascii="Times New Roman" w:hAnsi="Times New Roman"/>
          <w:sz w:val="24"/>
          <w:szCs w:val="24"/>
        </w:rPr>
        <w:t xml:space="preserve">. «Аленушка»; </w:t>
      </w:r>
      <w:r w:rsidRPr="00600DC0">
        <w:rPr>
          <w:rFonts w:ascii="Times New Roman" w:hAnsi="Times New Roman"/>
          <w:b/>
          <w:sz w:val="24"/>
          <w:szCs w:val="24"/>
        </w:rPr>
        <w:t>Рубцов.</w:t>
      </w:r>
      <w:r w:rsidRPr="00600DC0">
        <w:rPr>
          <w:rFonts w:ascii="Times New Roman" w:hAnsi="Times New Roman"/>
          <w:sz w:val="24"/>
          <w:szCs w:val="24"/>
        </w:rPr>
        <w:t xml:space="preserve"> «Родная деревня», </w:t>
      </w:r>
      <w:r w:rsidRPr="00600DC0">
        <w:rPr>
          <w:rFonts w:ascii="Times New Roman" w:hAnsi="Times New Roman"/>
          <w:b/>
          <w:sz w:val="24"/>
          <w:szCs w:val="24"/>
        </w:rPr>
        <w:t>Дон-</w:t>
      </w:r>
      <w:proofErr w:type="spellStart"/>
      <w:r w:rsidRPr="00600DC0">
        <w:rPr>
          <w:rFonts w:ascii="Times New Roman" w:hAnsi="Times New Roman"/>
          <w:b/>
          <w:sz w:val="24"/>
          <w:szCs w:val="24"/>
        </w:rPr>
        <w:t>Аминадо</w:t>
      </w:r>
      <w:proofErr w:type="spellEnd"/>
      <w:r w:rsidRPr="00600DC0">
        <w:rPr>
          <w:rFonts w:ascii="Times New Roman" w:hAnsi="Times New Roman"/>
          <w:sz w:val="24"/>
          <w:szCs w:val="24"/>
        </w:rPr>
        <w:t>. «Города и годы».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Стихотворные лирические произведения о Родине, ной природе как выражение поэтического восприятия окружающего мира и осмысление собственного мироощущения,</w:t>
      </w:r>
      <w:r w:rsidR="005B7946">
        <w:rPr>
          <w:rFonts w:ascii="Times New Roman" w:hAnsi="Times New Roman"/>
          <w:sz w:val="24"/>
          <w:szCs w:val="24"/>
        </w:rPr>
        <w:t xml:space="preserve"> </w:t>
      </w:r>
      <w:r w:rsidRPr="00600DC0">
        <w:rPr>
          <w:rFonts w:ascii="Times New Roman" w:hAnsi="Times New Roman"/>
          <w:sz w:val="24"/>
          <w:szCs w:val="24"/>
        </w:rPr>
        <w:t>настроения. Конкретные пейзажные зарисовки и обобщенный образ России. Сближение образов волшебных сказок и русской природы в лирических стихотворениях.</w:t>
      </w:r>
    </w:p>
    <w:p w:rsidR="002E2AF1" w:rsidRPr="00600DC0" w:rsidRDefault="002E2AF1" w:rsidP="005B794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Писатели улыбаются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Саша Черный</w:t>
      </w:r>
      <w:r w:rsidRPr="00600DC0">
        <w:rPr>
          <w:rFonts w:ascii="Times New Roman" w:hAnsi="Times New Roman"/>
          <w:sz w:val="24"/>
          <w:szCs w:val="24"/>
        </w:rPr>
        <w:t>. «Кавказский пленник», «Игорь-Робинзон». Образы и сюжеты литературной классики как темы произведений для детей.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Юмор (развитие понятия).</w:t>
      </w:r>
    </w:p>
    <w:p w:rsidR="002E2AF1" w:rsidRPr="00600DC0" w:rsidRDefault="002E2AF1" w:rsidP="0065545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Из</w:t>
      </w:r>
      <w:r w:rsidR="001C4251">
        <w:rPr>
          <w:rFonts w:ascii="Times New Roman" w:hAnsi="Times New Roman"/>
          <w:b/>
          <w:sz w:val="24"/>
          <w:szCs w:val="24"/>
        </w:rPr>
        <w:t xml:space="preserve"> зарубежной литературы (15 </w:t>
      </w:r>
      <w:r w:rsidRPr="00600DC0">
        <w:rPr>
          <w:rFonts w:ascii="Times New Roman" w:hAnsi="Times New Roman"/>
          <w:b/>
          <w:sz w:val="24"/>
          <w:szCs w:val="24"/>
        </w:rPr>
        <w:t>ч.)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Роберт Льюис Стивенсон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«Вересковый мед». Подвиг героя во имя сохранения традиций предков.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Теория литературы. Баллада (развитие представлений).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Даниель Дефо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«Робинзон Крузо». Жизнь и необычайные приключения Робинзона Крузо, характер героя (смелость, мужество, находчивость, несгибаемость перед жизненными обстоятельствами). Гимн неисчерпаемым возможностям человека.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600DC0">
        <w:rPr>
          <w:rFonts w:ascii="Times New Roman" w:hAnsi="Times New Roman"/>
          <w:b/>
          <w:sz w:val="24"/>
          <w:szCs w:val="24"/>
        </w:rPr>
        <w:t>Ханс</w:t>
      </w:r>
      <w:proofErr w:type="spellEnd"/>
      <w:r w:rsidRPr="00600DC0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600DC0">
        <w:rPr>
          <w:rFonts w:ascii="Times New Roman" w:hAnsi="Times New Roman"/>
          <w:b/>
          <w:sz w:val="24"/>
          <w:szCs w:val="24"/>
        </w:rPr>
        <w:t>Кристиан</w:t>
      </w:r>
      <w:proofErr w:type="spellEnd"/>
      <w:r w:rsidRPr="00600DC0">
        <w:rPr>
          <w:rFonts w:ascii="Times New Roman" w:hAnsi="Times New Roman"/>
          <w:b/>
          <w:sz w:val="24"/>
          <w:szCs w:val="24"/>
        </w:rPr>
        <w:t xml:space="preserve"> Андерсен</w:t>
      </w:r>
      <w:r w:rsidRPr="00600DC0">
        <w:rPr>
          <w:rFonts w:ascii="Times New Roman" w:hAnsi="Times New Roman"/>
          <w:sz w:val="24"/>
          <w:szCs w:val="24"/>
        </w:rPr>
        <w:t>. Краткий рассказ о писа</w:t>
      </w:r>
      <w:r w:rsidRPr="00600DC0">
        <w:rPr>
          <w:rFonts w:ascii="Times New Roman" w:hAnsi="Times New Roman"/>
          <w:sz w:val="24"/>
          <w:szCs w:val="24"/>
        </w:rPr>
        <w:softHyphen/>
        <w:t>теле.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«Снежная королева». Символический смысл фанта</w:t>
      </w:r>
      <w:r w:rsidRPr="00600DC0">
        <w:rPr>
          <w:rFonts w:ascii="Times New Roman" w:hAnsi="Times New Roman"/>
          <w:sz w:val="24"/>
          <w:szCs w:val="24"/>
        </w:rPr>
        <w:softHyphen/>
        <w:t>стических образов и художественных деталей в сказке Андерсена. Кай и Герда. Мужественное сердце Герды. Поиски Кая. Помощники Герды (цветы, ворон, олень, Маленькая разбойница и др.). Снежная королева и Герда — противопоставление красоты внутренней и внешней. Победа добра, любви и дружбы.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Жорж Санд</w:t>
      </w:r>
      <w:r w:rsidRPr="00600DC0">
        <w:rPr>
          <w:rFonts w:ascii="Times New Roman" w:hAnsi="Times New Roman"/>
          <w:sz w:val="24"/>
          <w:szCs w:val="24"/>
        </w:rPr>
        <w:t xml:space="preserve">. «О чем говорят цветы». Спор героев о </w:t>
      </w:r>
      <w:proofErr w:type="gramStart"/>
      <w:r w:rsidRPr="00600DC0">
        <w:rPr>
          <w:rFonts w:ascii="Times New Roman" w:hAnsi="Times New Roman"/>
          <w:sz w:val="24"/>
          <w:szCs w:val="24"/>
        </w:rPr>
        <w:t>прекрасном</w:t>
      </w:r>
      <w:proofErr w:type="gramEnd"/>
      <w:r w:rsidRPr="00600DC0">
        <w:rPr>
          <w:rFonts w:ascii="Times New Roman" w:hAnsi="Times New Roman"/>
          <w:sz w:val="24"/>
          <w:szCs w:val="24"/>
        </w:rPr>
        <w:t>. Речевая характеристика персонажей.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 xml:space="preserve">Марк Твен. </w:t>
      </w:r>
      <w:r w:rsidRPr="00600DC0">
        <w:rPr>
          <w:rFonts w:ascii="Times New Roman" w:hAnsi="Times New Roman"/>
          <w:sz w:val="24"/>
          <w:szCs w:val="24"/>
        </w:rPr>
        <w:t>Краткий рассказ о писателе.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«Приключения Тома Сойера». Том и Гек. Дружба мальчиков. Игры, забавы, находчивость, предприимчи</w:t>
      </w:r>
      <w:r w:rsidRPr="00600DC0">
        <w:rPr>
          <w:rFonts w:ascii="Times New Roman" w:hAnsi="Times New Roman"/>
          <w:sz w:val="24"/>
          <w:szCs w:val="24"/>
        </w:rPr>
        <w:softHyphen/>
        <w:t>вость. Черты характера Тома, раскрывшиеся в отношениях с друзьями. Том и Бекки, их дружба. Внутренний мир героев М. Твена. Причудливое сочетание реальных жизненных проблем и игровых приключенческих ситуаций. Изобретательность в играх — умение сделать окружающий мир интересным.</w:t>
      </w:r>
    </w:p>
    <w:p w:rsidR="002E2AF1" w:rsidRPr="00600DC0" w:rsidRDefault="002E2AF1" w:rsidP="002E2AF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sz w:val="24"/>
          <w:szCs w:val="24"/>
        </w:rPr>
        <w:t>Джек Лондон</w:t>
      </w:r>
      <w:r w:rsidRPr="00600DC0">
        <w:rPr>
          <w:rFonts w:ascii="Times New Roman" w:hAnsi="Times New Roman"/>
          <w:sz w:val="24"/>
          <w:szCs w:val="24"/>
        </w:rPr>
        <w:t>. Краткий рассказ о писателе.</w:t>
      </w:r>
    </w:p>
    <w:p w:rsidR="002E2AF1" w:rsidRDefault="002E2AF1" w:rsidP="002E2A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lastRenderedPageBreak/>
        <w:t xml:space="preserve">«Сказание о </w:t>
      </w:r>
      <w:proofErr w:type="spellStart"/>
      <w:r w:rsidRPr="00600DC0">
        <w:rPr>
          <w:rFonts w:ascii="Times New Roman" w:hAnsi="Times New Roman"/>
          <w:sz w:val="24"/>
          <w:szCs w:val="24"/>
        </w:rPr>
        <w:t>Кише</w:t>
      </w:r>
      <w:proofErr w:type="spellEnd"/>
      <w:r w:rsidRPr="00600DC0">
        <w:rPr>
          <w:rFonts w:ascii="Times New Roman" w:hAnsi="Times New Roman"/>
          <w:sz w:val="24"/>
          <w:szCs w:val="24"/>
        </w:rPr>
        <w:t>» — сказание о взрослении под</w:t>
      </w:r>
      <w:r w:rsidRPr="00600DC0">
        <w:rPr>
          <w:rFonts w:ascii="Times New Roman" w:hAnsi="Times New Roman"/>
          <w:sz w:val="24"/>
          <w:szCs w:val="24"/>
        </w:rPr>
        <w:softHyphen/>
        <w:t>ростка, вынужденного добывать пищу, заботиться о стар</w:t>
      </w:r>
      <w:r w:rsidRPr="00600DC0">
        <w:rPr>
          <w:rFonts w:ascii="Times New Roman" w:hAnsi="Times New Roman"/>
          <w:sz w:val="24"/>
          <w:szCs w:val="24"/>
        </w:rPr>
        <w:softHyphen/>
        <w:t>ших. Уважение взрослых. Характер мальчика — смелость, мужество, изобретательность, смекалка, чувство собственного достоинства — опора в труднейших жизненных обстоятельствах. Мастерство писателя в поэтическом изображении жизни северного народа.</w:t>
      </w:r>
    </w:p>
    <w:p w:rsidR="002E2AF1" w:rsidRPr="00600DC0" w:rsidRDefault="002E2AF1" w:rsidP="002E2AF1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00DC0">
        <w:rPr>
          <w:rFonts w:ascii="Times New Roman" w:hAnsi="Times New Roman"/>
          <w:b/>
          <w:sz w:val="24"/>
          <w:szCs w:val="24"/>
          <w:lang w:eastAsia="ar-SA"/>
        </w:rPr>
        <w:t>Произ</w:t>
      </w:r>
      <w:r w:rsidR="00655454">
        <w:rPr>
          <w:rFonts w:ascii="Times New Roman" w:hAnsi="Times New Roman"/>
          <w:b/>
          <w:sz w:val="24"/>
          <w:szCs w:val="24"/>
          <w:lang w:eastAsia="ar-SA"/>
        </w:rPr>
        <w:t>ведения для заучивания наизусть</w:t>
      </w:r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Пословицы и поговорки.</w:t>
      </w:r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В.А. Жуковский. «Спящая царевна» (отрывок).</w:t>
      </w:r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И.А. Крылов. Басни.</w:t>
      </w:r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А.С. Пушкин. «У лукоморья</w:t>
      </w:r>
      <w:proofErr w:type="gramStart"/>
      <w:r w:rsidRPr="00600DC0">
        <w:rPr>
          <w:rFonts w:ascii="Times New Roman" w:hAnsi="Times New Roman"/>
          <w:sz w:val="24"/>
          <w:szCs w:val="24"/>
          <w:lang w:eastAsia="ar-SA"/>
        </w:rPr>
        <w:t>..»</w:t>
      </w:r>
      <w:proofErr w:type="gramEnd"/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Н.А. Некрасов «Есть женщины в русских селеньях…», отрывок из стихотворения «Крестьянские дети» («Однажды в студёную зимнюю пору…»)</w:t>
      </w:r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Ф. И. Тютчев. «Весенние воды»</w:t>
      </w:r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А.А. Фет. «Весенний дождь».</w:t>
      </w:r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М.Ю. Лермонтов. «Бородино»</w:t>
      </w:r>
    </w:p>
    <w:p w:rsidR="002E2AF1" w:rsidRPr="00600DC0" w:rsidRDefault="002E2AF1" w:rsidP="002E2AF1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По теме «Война и дети» 1-2 стихотворения.</w:t>
      </w:r>
    </w:p>
    <w:p w:rsidR="002E2AF1" w:rsidRPr="00600DC0" w:rsidRDefault="002E2AF1" w:rsidP="005B7946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По теме «О Родине и род</w:t>
      </w:r>
      <w:r w:rsidR="005B7946">
        <w:rPr>
          <w:rFonts w:ascii="Times New Roman" w:hAnsi="Times New Roman"/>
          <w:sz w:val="24"/>
          <w:szCs w:val="24"/>
          <w:lang w:eastAsia="ar-SA"/>
        </w:rPr>
        <w:t>ной природе» 1-2 стихотворения.</w:t>
      </w:r>
    </w:p>
    <w:p w:rsidR="002E2AF1" w:rsidRDefault="002E2AF1" w:rsidP="00655454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600DC0">
        <w:rPr>
          <w:rFonts w:ascii="Times New Roman" w:hAnsi="Times New Roman"/>
          <w:b/>
          <w:sz w:val="24"/>
          <w:szCs w:val="24"/>
          <w:lang w:eastAsia="ar-SA"/>
        </w:rPr>
        <w:t>Список литерат</w:t>
      </w:r>
      <w:r w:rsidR="00655454">
        <w:rPr>
          <w:rFonts w:ascii="Times New Roman" w:hAnsi="Times New Roman"/>
          <w:b/>
          <w:sz w:val="24"/>
          <w:szCs w:val="24"/>
          <w:lang w:eastAsia="ar-SA"/>
        </w:rPr>
        <w:t>уры для самостоятельного чтения</w:t>
      </w:r>
    </w:p>
    <w:p w:rsidR="002E2AF1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1538C">
        <w:rPr>
          <w:rFonts w:ascii="Times New Roman" w:hAnsi="Times New Roman"/>
          <w:sz w:val="24"/>
          <w:szCs w:val="24"/>
          <w:lang w:eastAsia="ar-SA"/>
        </w:rPr>
        <w:t>Античные мифы. Вначале был хаос. Зевс на Олимпе.</w:t>
      </w:r>
    </w:p>
    <w:p w:rsidR="002E2AF1" w:rsidRPr="0031538C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31538C">
        <w:rPr>
          <w:rFonts w:ascii="Times New Roman" w:hAnsi="Times New Roman"/>
          <w:i/>
          <w:iCs/>
          <w:sz w:val="24"/>
          <w:szCs w:val="24"/>
          <w:lang w:eastAsia="ar-SA"/>
        </w:rPr>
        <w:t>Из древнерусской литературы</w:t>
      </w:r>
    </w:p>
    <w:p w:rsidR="002E2AF1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31538C">
        <w:rPr>
          <w:rFonts w:ascii="Times New Roman" w:hAnsi="Times New Roman"/>
          <w:sz w:val="24"/>
          <w:szCs w:val="24"/>
          <w:lang w:eastAsia="ar-SA"/>
        </w:rPr>
        <w:t>А. Никитин. Из «Хождений за три моря».</w:t>
      </w:r>
    </w:p>
    <w:p w:rsidR="005B7946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31538C">
        <w:rPr>
          <w:rFonts w:ascii="Times New Roman" w:hAnsi="Times New Roman"/>
          <w:i/>
          <w:iCs/>
          <w:sz w:val="24"/>
          <w:szCs w:val="24"/>
          <w:lang w:eastAsia="ar-SA"/>
        </w:rPr>
        <w:t>Из русской литературы 18 века</w:t>
      </w:r>
    </w:p>
    <w:p w:rsidR="002E2AF1" w:rsidRPr="005B7946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31538C">
        <w:rPr>
          <w:rFonts w:ascii="Times New Roman" w:hAnsi="Times New Roman"/>
          <w:sz w:val="24"/>
          <w:szCs w:val="24"/>
          <w:lang w:eastAsia="ar-SA"/>
        </w:rPr>
        <w:t>А.Д.</w:t>
      </w:r>
      <w:r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Pr="0031538C">
        <w:rPr>
          <w:rFonts w:ascii="Times New Roman" w:hAnsi="Times New Roman"/>
          <w:sz w:val="24"/>
          <w:szCs w:val="24"/>
          <w:lang w:eastAsia="ar-SA"/>
        </w:rPr>
        <w:t xml:space="preserve">Кантемир. Верблюд и лисица.                                                                                                                 М.В. Ломоносов. «Лишь только </w:t>
      </w:r>
      <w:proofErr w:type="spellStart"/>
      <w:r w:rsidRPr="0031538C">
        <w:rPr>
          <w:rFonts w:ascii="Times New Roman" w:hAnsi="Times New Roman"/>
          <w:sz w:val="24"/>
          <w:szCs w:val="24"/>
          <w:lang w:eastAsia="ar-SA"/>
        </w:rPr>
        <w:t>дневный</w:t>
      </w:r>
      <w:proofErr w:type="spellEnd"/>
      <w:r w:rsidRPr="0031538C">
        <w:rPr>
          <w:rFonts w:ascii="Times New Roman" w:hAnsi="Times New Roman"/>
          <w:sz w:val="24"/>
          <w:szCs w:val="24"/>
          <w:lang w:eastAsia="ar-SA"/>
        </w:rPr>
        <w:t xml:space="preserve"> шум умолк…»                                                                                                 Басни В. </w:t>
      </w:r>
      <w:proofErr w:type="spellStart"/>
      <w:r w:rsidRPr="0031538C">
        <w:rPr>
          <w:rFonts w:ascii="Times New Roman" w:hAnsi="Times New Roman"/>
          <w:sz w:val="24"/>
          <w:szCs w:val="24"/>
          <w:lang w:eastAsia="ar-SA"/>
        </w:rPr>
        <w:t>Тридиаковского</w:t>
      </w:r>
      <w:proofErr w:type="spellEnd"/>
      <w:r w:rsidRPr="0031538C">
        <w:rPr>
          <w:rFonts w:ascii="Times New Roman" w:hAnsi="Times New Roman"/>
          <w:sz w:val="24"/>
          <w:szCs w:val="24"/>
          <w:lang w:eastAsia="ar-SA"/>
        </w:rPr>
        <w:t xml:space="preserve">, А. Сумарокова, В. </w:t>
      </w:r>
      <w:proofErr w:type="spellStart"/>
      <w:r w:rsidRPr="0031538C">
        <w:rPr>
          <w:rFonts w:ascii="Times New Roman" w:hAnsi="Times New Roman"/>
          <w:sz w:val="24"/>
          <w:szCs w:val="24"/>
          <w:lang w:eastAsia="ar-SA"/>
        </w:rPr>
        <w:t>Майкова</w:t>
      </w:r>
      <w:proofErr w:type="spellEnd"/>
      <w:r w:rsidRPr="0031538C">
        <w:rPr>
          <w:rFonts w:ascii="Times New Roman" w:hAnsi="Times New Roman"/>
          <w:sz w:val="24"/>
          <w:szCs w:val="24"/>
          <w:lang w:eastAsia="ar-SA"/>
        </w:rPr>
        <w:t xml:space="preserve">, И. </w:t>
      </w:r>
      <w:proofErr w:type="spellStart"/>
      <w:r w:rsidRPr="0031538C">
        <w:rPr>
          <w:rFonts w:ascii="Times New Roman" w:hAnsi="Times New Roman"/>
          <w:sz w:val="24"/>
          <w:szCs w:val="24"/>
          <w:lang w:eastAsia="ar-SA"/>
        </w:rPr>
        <w:t>Хемницера</w:t>
      </w:r>
      <w:proofErr w:type="spellEnd"/>
      <w:r w:rsidRPr="0031538C">
        <w:rPr>
          <w:rFonts w:ascii="Times New Roman" w:hAnsi="Times New Roman"/>
          <w:sz w:val="24"/>
          <w:szCs w:val="24"/>
          <w:lang w:eastAsia="ar-SA"/>
        </w:rPr>
        <w:t xml:space="preserve"> (на выбор)</w:t>
      </w:r>
    </w:p>
    <w:p w:rsidR="002E2AF1" w:rsidRDefault="002E2AF1" w:rsidP="002E2AF1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sz w:val="24"/>
          <w:szCs w:val="24"/>
          <w:lang w:eastAsia="ar-SA"/>
        </w:rPr>
        <w:t xml:space="preserve">И.А. Крылов (3 - 4 басни на выбор)                                                                                                       К.Ф. Рылеев. Иван Сусанин.            </w:t>
      </w:r>
    </w:p>
    <w:p w:rsidR="005B7946" w:rsidRDefault="002E2AF1" w:rsidP="005B7946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sz w:val="24"/>
          <w:szCs w:val="24"/>
          <w:lang w:eastAsia="ar-SA"/>
        </w:rPr>
        <w:t xml:space="preserve">                                                                                                    </w:t>
      </w:r>
      <w:r w:rsidR="005B7946">
        <w:rPr>
          <w:rFonts w:ascii="Times New Roman" w:hAnsi="Times New Roman"/>
          <w:sz w:val="24"/>
          <w:szCs w:val="24"/>
          <w:lang w:eastAsia="ar-SA"/>
        </w:rPr>
        <w:t xml:space="preserve">       </w:t>
      </w:r>
    </w:p>
    <w:p w:rsidR="002E2AF1" w:rsidRDefault="002E2AF1" w:rsidP="005B7946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i/>
          <w:iCs/>
          <w:sz w:val="24"/>
          <w:szCs w:val="24"/>
          <w:lang w:eastAsia="ar-SA"/>
        </w:rPr>
        <w:t>Из русской литературы 1</w:t>
      </w:r>
      <w:r>
        <w:rPr>
          <w:rFonts w:ascii="Times New Roman" w:hAnsi="Times New Roman"/>
          <w:i/>
          <w:iCs/>
          <w:sz w:val="24"/>
          <w:szCs w:val="24"/>
          <w:lang w:eastAsia="ar-SA"/>
        </w:rPr>
        <w:t>9</w:t>
      </w:r>
      <w:r w:rsidRPr="003F50F5">
        <w:rPr>
          <w:rFonts w:ascii="Times New Roman" w:hAnsi="Times New Roman"/>
          <w:i/>
          <w:iCs/>
          <w:sz w:val="24"/>
          <w:szCs w:val="24"/>
          <w:lang w:eastAsia="ar-SA"/>
        </w:rPr>
        <w:t xml:space="preserve"> века</w:t>
      </w:r>
      <w:r w:rsidRPr="003F50F5">
        <w:rPr>
          <w:rFonts w:ascii="Times New Roman" w:hAnsi="Times New Roman"/>
          <w:sz w:val="24"/>
          <w:szCs w:val="24"/>
          <w:lang w:eastAsia="ar-SA"/>
        </w:rPr>
        <w:t xml:space="preserve"> </w:t>
      </w:r>
    </w:p>
    <w:p w:rsidR="002E2AF1" w:rsidRDefault="002E2AF1" w:rsidP="002E2AF1">
      <w:pPr>
        <w:shd w:val="clear" w:color="auto" w:fill="FFFFFF"/>
        <w:suppressAutoHyphens/>
        <w:spacing w:after="0" w:line="240" w:lineRule="auto"/>
        <w:ind w:left="14" w:right="14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2E2AF1" w:rsidRPr="003F50F5" w:rsidRDefault="002E2AF1" w:rsidP="002E2AF1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sz w:val="24"/>
          <w:szCs w:val="24"/>
          <w:lang w:eastAsia="ar-SA"/>
        </w:rPr>
        <w:t xml:space="preserve">А.А. </w:t>
      </w:r>
      <w:proofErr w:type="spellStart"/>
      <w:r w:rsidRPr="003F50F5">
        <w:rPr>
          <w:rFonts w:ascii="Times New Roman" w:hAnsi="Times New Roman"/>
          <w:sz w:val="24"/>
          <w:szCs w:val="24"/>
          <w:lang w:eastAsia="ar-SA"/>
        </w:rPr>
        <w:t>Дельвиг</w:t>
      </w:r>
      <w:proofErr w:type="spellEnd"/>
      <w:r w:rsidRPr="003F50F5">
        <w:rPr>
          <w:rFonts w:ascii="Times New Roman" w:hAnsi="Times New Roman"/>
          <w:sz w:val="24"/>
          <w:szCs w:val="24"/>
          <w:lang w:eastAsia="ar-SA"/>
        </w:rPr>
        <w:t>. Русская песня.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ind w:left="14" w:right="14"/>
        <w:rPr>
          <w:rFonts w:ascii="Times New Roman" w:hAnsi="Times New Roman"/>
          <w:sz w:val="24"/>
          <w:szCs w:val="24"/>
          <w:lang w:eastAsia="ar-SA"/>
        </w:rPr>
      </w:pPr>
      <w:r w:rsidRPr="003F50F5">
        <w:rPr>
          <w:rFonts w:ascii="Times New Roman" w:hAnsi="Times New Roman"/>
          <w:sz w:val="24"/>
          <w:szCs w:val="24"/>
          <w:lang w:eastAsia="ar-SA"/>
        </w:rPr>
        <w:t>Е. А. Баратынский. Водопад. «Чудный град порой сольется...».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С. Пушкин. Зимняя дорога. Кавказ.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ind w:left="14" w:right="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 xml:space="preserve">М. Ю. Лермонтов. Ветка Палестины. Пленный рыцарь. Утес. </w:t>
      </w:r>
      <w:proofErr w:type="spellStart"/>
      <w:r w:rsidRPr="00600DC0">
        <w:rPr>
          <w:rFonts w:ascii="Times New Roman" w:hAnsi="Times New Roman"/>
          <w:sz w:val="24"/>
          <w:szCs w:val="24"/>
          <w:lang w:eastAsia="ar-SA"/>
        </w:rPr>
        <w:t>Ашик-Кериб</w:t>
      </w:r>
      <w:proofErr w:type="spellEnd"/>
      <w:r w:rsidRPr="00600DC0">
        <w:rPr>
          <w:rFonts w:ascii="Times New Roman" w:hAnsi="Times New Roman"/>
          <w:sz w:val="24"/>
          <w:szCs w:val="24"/>
          <w:lang w:eastAsia="ar-SA"/>
        </w:rPr>
        <w:t xml:space="preserve"> (сказка).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В. Кольцов. Осень. Урожай.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Н. В. Гоголь. Страшная месть.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Н. А. Некрасов. Накануне светлого праздника.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Д. В. Григорович. Гуттаперчевый мальчик.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И. С. Тургенев. Стихотворения в прозе, рассказы.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В. М. Гаршин. Сказка о жабе и розе.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ind w:left="19" w:right="14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А. Фет. «Облаком волнистым...». «Печальная береза...» и др.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И. С. Никитин. Утро. Пахарь.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Я. П. Полонский. Утро.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ind w:left="14" w:right="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Н. Майков. Весна. «Осенние листья по ветру кру</w:t>
      </w:r>
      <w:r w:rsidRPr="00600DC0">
        <w:rPr>
          <w:rFonts w:ascii="Times New Roman" w:hAnsi="Times New Roman"/>
          <w:sz w:val="24"/>
          <w:szCs w:val="24"/>
          <w:lang w:eastAsia="ar-SA"/>
        </w:rPr>
        <w:softHyphen/>
        <w:t>жат.......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Ф. И. Тютчев. Утро в горах.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ind w:left="24" w:right="5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Н. С. Лесков. Привидение в Инженерном замке. Из кадетских воспоминаний.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Л. Н. Толстой. Севастопольские рассказы (на выбор).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Н. Островский. Снегурочка.</w:t>
      </w:r>
    </w:p>
    <w:p w:rsidR="005B7946" w:rsidRDefault="002E2AF1" w:rsidP="005B7946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П</w:t>
      </w:r>
      <w:r w:rsidR="005B7946">
        <w:rPr>
          <w:rFonts w:ascii="Times New Roman" w:hAnsi="Times New Roman"/>
          <w:sz w:val="24"/>
          <w:szCs w:val="24"/>
          <w:lang w:eastAsia="ar-SA"/>
        </w:rPr>
        <w:t>. Чехов. 3—4 рассказа на выбор.</w:t>
      </w:r>
    </w:p>
    <w:p w:rsidR="002E2AF1" w:rsidRPr="005B7946" w:rsidRDefault="002E2AF1" w:rsidP="005B7946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i/>
          <w:iCs/>
          <w:sz w:val="24"/>
          <w:szCs w:val="24"/>
          <w:lang w:eastAsia="ar-SA"/>
        </w:rPr>
        <w:t xml:space="preserve">Из русской литературы </w:t>
      </w:r>
      <w:r w:rsidRPr="00600DC0">
        <w:rPr>
          <w:rFonts w:ascii="Times New Roman" w:hAnsi="Times New Roman"/>
          <w:i/>
          <w:iCs/>
          <w:sz w:val="24"/>
          <w:szCs w:val="24"/>
          <w:lang w:val="en-US" w:eastAsia="ar-SA"/>
        </w:rPr>
        <w:t>XX</w:t>
      </w:r>
      <w:r w:rsidRPr="00600DC0">
        <w:rPr>
          <w:rFonts w:ascii="Times New Roman" w:hAnsi="Times New Roman"/>
          <w:i/>
          <w:iCs/>
          <w:sz w:val="24"/>
          <w:szCs w:val="24"/>
          <w:lang w:eastAsia="ar-SA"/>
        </w:rPr>
        <w:t xml:space="preserve"> века</w:t>
      </w:r>
    </w:p>
    <w:p w:rsidR="002E2AF1" w:rsidRPr="00600DC0" w:rsidRDefault="002E2AF1" w:rsidP="002E2AF1">
      <w:pPr>
        <w:shd w:val="clear" w:color="auto" w:fill="FFFFFF"/>
        <w:suppressAutoHyphens/>
        <w:spacing w:before="72"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М. Горький. Дети Пармы. Из «Сказок об Италии».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И. Куприн. Чудесный доктор.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ind w:left="24" w:right="10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lastRenderedPageBreak/>
        <w:t>И. А. Бунин. «Шире, грудь, распахнись...». Деревен</w:t>
      </w:r>
      <w:r w:rsidRPr="00600DC0">
        <w:rPr>
          <w:rFonts w:ascii="Times New Roman" w:hAnsi="Times New Roman"/>
          <w:sz w:val="24"/>
          <w:szCs w:val="24"/>
          <w:lang w:eastAsia="ar-SA"/>
        </w:rPr>
        <w:softHyphen/>
        <w:t>ский нищий. Затишье. «</w:t>
      </w:r>
      <w:proofErr w:type="gramStart"/>
      <w:r w:rsidRPr="00600DC0">
        <w:rPr>
          <w:rFonts w:ascii="Times New Roman" w:hAnsi="Times New Roman"/>
          <w:sz w:val="24"/>
          <w:szCs w:val="24"/>
          <w:lang w:eastAsia="ar-SA"/>
        </w:rPr>
        <w:t>Высоко полный месяц</w:t>
      </w:r>
      <w:proofErr w:type="gramEnd"/>
      <w:r w:rsidRPr="00600DC0">
        <w:rPr>
          <w:rFonts w:ascii="Times New Roman" w:hAnsi="Times New Roman"/>
          <w:sz w:val="24"/>
          <w:szCs w:val="24"/>
          <w:lang w:eastAsia="ar-SA"/>
        </w:rPr>
        <w:t xml:space="preserve"> стоит...». «Помню — долгий зимний вечер...».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ind w:left="24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А. А. Блок. «Встану я в утро туманное...». «На весеннем пути в теремок...».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С. А. Есенин. Песнь о собаке.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 xml:space="preserve">Дон </w:t>
      </w:r>
      <w:proofErr w:type="spellStart"/>
      <w:r w:rsidRPr="00600DC0">
        <w:rPr>
          <w:rFonts w:ascii="Times New Roman" w:hAnsi="Times New Roman"/>
          <w:sz w:val="24"/>
          <w:szCs w:val="24"/>
          <w:lang w:eastAsia="ar-SA"/>
        </w:rPr>
        <w:t>Аминадо</w:t>
      </w:r>
      <w:proofErr w:type="spellEnd"/>
      <w:r w:rsidRPr="00600DC0">
        <w:rPr>
          <w:rFonts w:ascii="Times New Roman" w:hAnsi="Times New Roman"/>
          <w:sz w:val="24"/>
          <w:szCs w:val="24"/>
          <w:lang w:eastAsia="ar-SA"/>
        </w:rPr>
        <w:t>. Колыбельная.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И. С. Соколов-Микитов. Зима.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П. П. Бажов. Каменный цветок.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М. М. Пришвин. Моя родина.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С. Я. Маршак. Двенадцать месяцев.</w:t>
      </w:r>
    </w:p>
    <w:p w:rsidR="002E2AF1" w:rsidRPr="00600DC0" w:rsidRDefault="00EA4D19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pict>
          <v:line id="_x0000_s1032" style="position:absolute;z-index:251655680;mso-position-horizontal-relative:margin" from="690pt,500.9pt" to="690pt,524.65pt" strokeweight=".09mm">
            <v:stroke joinstyle="miter"/>
            <w10:wrap anchorx="margin"/>
          </v:line>
        </w:pict>
      </w:r>
      <w:r>
        <w:rPr>
          <w:rFonts w:ascii="Times New Roman" w:hAnsi="Times New Roman"/>
          <w:sz w:val="24"/>
          <w:szCs w:val="24"/>
          <w:lang w:eastAsia="ar-SA"/>
        </w:rPr>
        <w:pict>
          <v:line id="_x0000_s1033" style="position:absolute;z-index:251656704;mso-position-horizontal-relative:margin" from="690.7pt,-24.7pt" to="690.7pt,398.4pt" strokeweight=".09mm">
            <v:stroke joinstyle="miter"/>
            <w10:wrap anchorx="margin"/>
          </v:line>
        </w:pict>
      </w:r>
      <w:r>
        <w:rPr>
          <w:rFonts w:ascii="Times New Roman" w:hAnsi="Times New Roman"/>
          <w:sz w:val="24"/>
          <w:szCs w:val="24"/>
          <w:lang w:eastAsia="ar-SA"/>
        </w:rPr>
        <w:pict>
          <v:line id="_x0000_s1034" style="position:absolute;z-index:251657728;mso-position-horizontal-relative:margin" from="690.95pt,-26.65pt" to="690.95pt,524.65pt" strokeweight=".76mm">
            <v:stroke joinstyle="miter"/>
            <w10:wrap anchorx="margin"/>
          </v:line>
        </w:pict>
      </w:r>
      <w:r>
        <w:rPr>
          <w:rFonts w:ascii="Times New Roman" w:hAnsi="Times New Roman"/>
          <w:sz w:val="24"/>
          <w:szCs w:val="24"/>
          <w:lang w:eastAsia="ar-SA"/>
        </w:rPr>
        <w:pict>
          <v:line id="_x0000_s1035" style="position:absolute;z-index:251658752;mso-position-horizontal-relative:margin" from="697.9pt,-26.9pt" to="697.9pt,523.4pt" strokeweight=".6mm">
            <v:stroke joinstyle="miter"/>
            <w10:wrap anchorx="margin"/>
          </v:line>
        </w:pict>
      </w:r>
      <w:r>
        <w:rPr>
          <w:rFonts w:ascii="Times New Roman" w:hAnsi="Times New Roman"/>
          <w:sz w:val="24"/>
          <w:szCs w:val="24"/>
          <w:lang w:eastAsia="ar-SA"/>
        </w:rPr>
        <w:pict>
          <v:line id="_x0000_s1036" style="position:absolute;z-index:251659776;mso-position-horizontal-relative:margin" from="702.5pt,-28.8pt" to="702.5pt,505.7pt" strokeweight=".42mm">
            <v:stroke joinstyle="miter"/>
            <w10:wrap anchorx="margin"/>
          </v:line>
        </w:pict>
      </w:r>
      <w:r w:rsidR="002E2AF1" w:rsidRPr="00600DC0">
        <w:rPr>
          <w:rFonts w:ascii="Times New Roman" w:hAnsi="Times New Roman"/>
          <w:sz w:val="24"/>
          <w:szCs w:val="24"/>
          <w:lang w:eastAsia="ar-SA"/>
        </w:rPr>
        <w:t>А. Т. Твардовский. Лес осенью.</w:t>
      </w:r>
    </w:p>
    <w:p w:rsidR="002E2AF1" w:rsidRPr="00600DC0" w:rsidRDefault="002E2AF1" w:rsidP="002E2AF1">
      <w:pPr>
        <w:shd w:val="clear" w:color="auto" w:fill="FFFFFF"/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Е. И. Носов. Варька.</w:t>
      </w:r>
    </w:p>
    <w:p w:rsidR="002E2AF1" w:rsidRPr="00600DC0" w:rsidRDefault="002E2AF1" w:rsidP="002E2AF1">
      <w:pPr>
        <w:shd w:val="clear" w:color="auto" w:fill="FFFFFF"/>
        <w:suppressAutoHyphens/>
        <w:spacing w:before="5"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 xml:space="preserve">В. П. Астафьев. Зачем я убил коростеля? </w:t>
      </w:r>
      <w:proofErr w:type="spellStart"/>
      <w:r w:rsidRPr="00600DC0">
        <w:rPr>
          <w:rFonts w:ascii="Times New Roman" w:hAnsi="Times New Roman"/>
          <w:sz w:val="24"/>
          <w:szCs w:val="24"/>
          <w:lang w:eastAsia="ar-SA"/>
        </w:rPr>
        <w:t>Белогрудка</w:t>
      </w:r>
      <w:proofErr w:type="spellEnd"/>
      <w:r w:rsidRPr="00600DC0">
        <w:rPr>
          <w:rFonts w:ascii="Times New Roman" w:hAnsi="Times New Roman"/>
          <w:sz w:val="24"/>
          <w:szCs w:val="24"/>
          <w:lang w:eastAsia="ar-SA"/>
        </w:rPr>
        <w:t>.</w:t>
      </w:r>
    </w:p>
    <w:p w:rsidR="002E2AF1" w:rsidRDefault="002E2AF1" w:rsidP="002E2AF1">
      <w:pPr>
        <w:shd w:val="clear" w:color="auto" w:fill="FFFFFF"/>
        <w:suppressAutoHyphens/>
        <w:spacing w:before="115" w:after="0" w:line="240" w:lineRule="auto"/>
        <w:rPr>
          <w:rFonts w:ascii="Times New Roman" w:hAnsi="Times New Roman"/>
          <w:i/>
          <w:iCs/>
          <w:sz w:val="24"/>
          <w:szCs w:val="24"/>
          <w:lang w:eastAsia="ar-SA"/>
        </w:rPr>
      </w:pPr>
      <w:r w:rsidRPr="00600DC0">
        <w:rPr>
          <w:rFonts w:ascii="Times New Roman" w:hAnsi="Times New Roman"/>
          <w:i/>
          <w:iCs/>
          <w:sz w:val="24"/>
          <w:szCs w:val="24"/>
          <w:lang w:eastAsia="ar-SA"/>
        </w:rPr>
        <w:t xml:space="preserve">Из зарубежной литературы </w:t>
      </w:r>
    </w:p>
    <w:p w:rsidR="002E2AF1" w:rsidRPr="00600DC0" w:rsidRDefault="002E2AF1" w:rsidP="002E2AF1">
      <w:pPr>
        <w:shd w:val="clear" w:color="auto" w:fill="FFFFFF"/>
        <w:suppressAutoHyphens/>
        <w:spacing w:before="115"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Басни Эзопа, Лафонтена, Лессинга   (на выбор). Д. Дефо. Жизнь и удивительные приключения морехода Робинзона Крузо.</w:t>
      </w:r>
    </w:p>
    <w:p w:rsidR="002E2AF1" w:rsidRDefault="002E2AF1" w:rsidP="002E2AF1">
      <w:pPr>
        <w:shd w:val="clear" w:color="auto" w:fill="FFFFFF"/>
        <w:suppressAutoHyphens/>
        <w:spacing w:before="5" w:after="0" w:line="240" w:lineRule="auto"/>
        <w:rPr>
          <w:rFonts w:ascii="Times New Roman" w:hAnsi="Times New Roman"/>
          <w:sz w:val="24"/>
          <w:szCs w:val="24"/>
          <w:lang w:eastAsia="ar-SA"/>
        </w:rPr>
      </w:pPr>
      <w:r w:rsidRPr="00600DC0">
        <w:rPr>
          <w:rFonts w:ascii="Times New Roman" w:hAnsi="Times New Roman"/>
          <w:sz w:val="24"/>
          <w:szCs w:val="24"/>
          <w:lang w:eastAsia="ar-SA"/>
        </w:rPr>
        <w:t>М. Твен. Приключения Тома Сойера.</w:t>
      </w:r>
    </w:p>
    <w:p w:rsidR="00002D7E" w:rsidRDefault="00002D7E" w:rsidP="002E2AF1">
      <w:pPr>
        <w:shd w:val="clear" w:color="auto" w:fill="FFFFFF"/>
        <w:suppressAutoHyphens/>
        <w:spacing w:before="5"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002D7E" w:rsidRDefault="00002D7E" w:rsidP="005B7946">
      <w:pPr>
        <w:tabs>
          <w:tab w:val="num" w:pos="567"/>
        </w:tabs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B7946" w:rsidRDefault="005B7946" w:rsidP="005B7946">
      <w:pPr>
        <w:tabs>
          <w:tab w:val="num" w:pos="567"/>
        </w:tabs>
        <w:spacing w:after="0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5B7946" w:rsidRPr="005B7946" w:rsidRDefault="005B7946" w:rsidP="005B7946">
      <w:pPr>
        <w:tabs>
          <w:tab w:val="num" w:pos="567"/>
        </w:tabs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02D7E" w:rsidRDefault="00002D7E" w:rsidP="001C4251">
      <w:pPr>
        <w:pStyle w:val="a3"/>
        <w:spacing w:line="276" w:lineRule="auto"/>
        <w:ind w:firstLine="567"/>
        <w:jc w:val="both"/>
        <w:rPr>
          <w:rFonts w:ascii="Times New Roman" w:hAnsi="Times New Roman" w:cs="Times New Roman"/>
        </w:rPr>
      </w:pPr>
    </w:p>
    <w:p w:rsidR="002E2AF1" w:rsidRPr="00002D7E" w:rsidRDefault="002E2AF1" w:rsidP="002E2AF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en-US"/>
        </w:rPr>
      </w:pPr>
      <w:r w:rsidRPr="00002D7E">
        <w:rPr>
          <w:rFonts w:ascii="Times New Roman" w:hAnsi="Times New Roman"/>
          <w:b/>
          <w:sz w:val="28"/>
          <w:szCs w:val="28"/>
          <w:lang w:eastAsia="en-US"/>
        </w:rPr>
        <w:t>Учебно-тематическое планирование по литературе 5 класс</w:t>
      </w:r>
    </w:p>
    <w:p w:rsidR="002E2AF1" w:rsidRPr="00ED364A" w:rsidRDefault="002E2AF1" w:rsidP="002E2AF1">
      <w:pPr>
        <w:spacing w:after="0" w:line="240" w:lineRule="auto"/>
        <w:jc w:val="center"/>
        <w:rPr>
          <w:rFonts w:ascii="Times New Roman" w:hAnsi="Times New Roman"/>
          <w:b/>
          <w:spacing w:val="-6"/>
          <w:sz w:val="24"/>
          <w:szCs w:val="24"/>
          <w:lang w:eastAsia="en-US"/>
        </w:rPr>
      </w:pPr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4A0" w:firstRow="1" w:lastRow="0" w:firstColumn="1" w:lastColumn="0" w:noHBand="0" w:noVBand="1"/>
      </w:tblPr>
      <w:tblGrid>
        <w:gridCol w:w="774"/>
        <w:gridCol w:w="4515"/>
        <w:gridCol w:w="1881"/>
        <w:gridCol w:w="1342"/>
        <w:gridCol w:w="1342"/>
      </w:tblGrid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п</w:t>
            </w:r>
            <w:proofErr w:type="gramEnd"/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Тема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 xml:space="preserve">Из них </w:t>
            </w:r>
            <w:proofErr w:type="gramStart"/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на</w:t>
            </w:r>
            <w:proofErr w:type="gramEnd"/>
          </w:p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proofErr w:type="spellStart"/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Рр</w:t>
            </w:r>
            <w:proofErr w:type="spellEnd"/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proofErr w:type="gramStart"/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КР</w:t>
            </w:r>
            <w:proofErr w:type="gramEnd"/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  <w:t>Введение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  <w:t>Устное народное творчество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Из древнерусской литературы 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Из русской литературы </w:t>
            </w:r>
            <w:r w:rsidRPr="00ED364A">
              <w:rPr>
                <w:rFonts w:ascii="Times New Roman" w:hAnsi="Times New Roman"/>
                <w:b/>
                <w:color w:val="000000"/>
                <w:sz w:val="24"/>
                <w:szCs w:val="24"/>
                <w:lang w:val="en-US" w:eastAsia="en-US"/>
              </w:rPr>
              <w:t>XVIII</w:t>
            </w:r>
            <w:r w:rsidRPr="00ED36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 xml:space="preserve">2 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5.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Из русской литературы </w:t>
            </w:r>
            <w:r w:rsidRPr="00ED364A"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XIX</w:t>
            </w:r>
            <w:r w:rsidRPr="00ED364A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6.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  <w:t xml:space="preserve">Из русской литературы </w:t>
            </w:r>
            <w:r w:rsidRPr="00ED364A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val="en-US" w:eastAsia="en-US"/>
              </w:rPr>
              <w:t>XX</w:t>
            </w:r>
            <w:r w:rsidRPr="00ED364A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  <w:t xml:space="preserve"> века 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  <w:t>1</w:t>
            </w: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7.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  <w:t xml:space="preserve">Из литературы о Родине 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</w:pP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0C0C0"/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</w:pP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8.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 xml:space="preserve">Из зарубежной литературы 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1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  <w:t>9.</w:t>
            </w: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 xml:space="preserve">Повторение 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521019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0F4B3B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1</w:t>
            </w:r>
          </w:p>
        </w:tc>
      </w:tr>
      <w:tr w:rsidR="002E2AF1" w:rsidRPr="00ED364A">
        <w:tc>
          <w:tcPr>
            <w:tcW w:w="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6"/>
                <w:sz w:val="24"/>
                <w:szCs w:val="24"/>
                <w:lang w:eastAsia="en-US"/>
              </w:rPr>
            </w:pPr>
          </w:p>
        </w:tc>
        <w:tc>
          <w:tcPr>
            <w:tcW w:w="45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2E2AF1" w:rsidP="0045760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 w:rsidRPr="00ED364A"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8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521019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102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1C1678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13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E2AF1" w:rsidRPr="00ED364A" w:rsidRDefault="000F4B3B" w:rsidP="0045760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color w:val="000000"/>
                <w:w w:val="103"/>
                <w:sz w:val="24"/>
                <w:szCs w:val="24"/>
                <w:lang w:eastAsia="en-US"/>
              </w:rPr>
              <w:t>8</w:t>
            </w:r>
          </w:p>
        </w:tc>
      </w:tr>
    </w:tbl>
    <w:p w:rsidR="002E2AF1" w:rsidRDefault="002E2AF1" w:rsidP="002E2A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E2AF1" w:rsidRDefault="002E2AF1" w:rsidP="002E2A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2E2AF1" w:rsidRDefault="005B7946" w:rsidP="002E2AF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Количество часов в год -102</w:t>
      </w:r>
    </w:p>
    <w:p w:rsidR="002E2AF1" w:rsidRPr="00E955A7" w:rsidRDefault="005B7946" w:rsidP="005B794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sz w:val="24"/>
          <w:szCs w:val="24"/>
          <w:lang w:eastAsia="ar-SA"/>
        </w:rPr>
        <w:t>Количество часов в неделю -3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709"/>
        <w:gridCol w:w="2693"/>
        <w:gridCol w:w="1416"/>
        <w:gridCol w:w="1606"/>
        <w:gridCol w:w="1606"/>
        <w:gridCol w:w="1607"/>
      </w:tblGrid>
      <w:tr w:rsidR="00F61A36" w:rsidTr="00521019">
        <w:trPr>
          <w:trHeight w:val="57"/>
        </w:trPr>
        <w:tc>
          <w:tcPr>
            <w:tcW w:w="709" w:type="dxa"/>
            <w:vMerge w:val="restart"/>
          </w:tcPr>
          <w:p w:rsidR="002E2AF1" w:rsidRPr="00E955A7" w:rsidRDefault="005B7946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2693" w:type="dxa"/>
            <w:vMerge w:val="restart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  <w:vMerge w:val="restart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 </w:t>
            </w:r>
          </w:p>
        </w:tc>
        <w:tc>
          <w:tcPr>
            <w:tcW w:w="4819" w:type="dxa"/>
            <w:gridSpan w:val="3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</w:tr>
      <w:tr w:rsidR="00F61A36" w:rsidTr="00521019">
        <w:tc>
          <w:tcPr>
            <w:tcW w:w="709" w:type="dxa"/>
            <w:vMerge/>
          </w:tcPr>
          <w:p w:rsidR="002E2AF1" w:rsidRPr="00E955A7" w:rsidRDefault="002E2AF1" w:rsidP="00457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vMerge/>
          </w:tcPr>
          <w:p w:rsidR="002E2AF1" w:rsidRPr="00E955A7" w:rsidRDefault="002E2AF1" w:rsidP="00457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6" w:type="dxa"/>
            <w:vMerge/>
          </w:tcPr>
          <w:p w:rsidR="002E2AF1" w:rsidRPr="00E955A7" w:rsidRDefault="002E2AF1" w:rsidP="0045760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606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607" w:type="dxa"/>
          </w:tcPr>
          <w:p w:rsidR="00002D7E" w:rsidRDefault="00002D7E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  <w:tr w:rsidR="00F61A36" w:rsidTr="00521019">
        <w:tc>
          <w:tcPr>
            <w:tcW w:w="709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7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  <w:tr w:rsidR="00F61A36" w:rsidTr="00521019">
        <w:tc>
          <w:tcPr>
            <w:tcW w:w="709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7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  <w:tr w:rsidR="00F61A36" w:rsidTr="00521019">
        <w:tc>
          <w:tcPr>
            <w:tcW w:w="709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7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  <w:tr w:rsidR="00F61A36" w:rsidTr="00521019">
        <w:tc>
          <w:tcPr>
            <w:tcW w:w="709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  </w:t>
            </w:r>
          </w:p>
        </w:tc>
        <w:tc>
          <w:tcPr>
            <w:tcW w:w="2693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7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  <w:tr w:rsidR="00F61A36" w:rsidTr="00521019">
        <w:tc>
          <w:tcPr>
            <w:tcW w:w="709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41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7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  <w:tr w:rsidR="00F61A36" w:rsidTr="00521019">
        <w:tc>
          <w:tcPr>
            <w:tcW w:w="709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7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  <w:tr w:rsidR="00F61A36" w:rsidTr="00521019">
        <w:tc>
          <w:tcPr>
            <w:tcW w:w="709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2AF1" w:rsidRPr="00E955A7" w:rsidRDefault="00521019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  <w:r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  <w:t xml:space="preserve"> </w:t>
            </w:r>
          </w:p>
        </w:tc>
        <w:tc>
          <w:tcPr>
            <w:tcW w:w="141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7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  <w:tr w:rsidR="00F61A36" w:rsidTr="00521019">
        <w:tc>
          <w:tcPr>
            <w:tcW w:w="709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2693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41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6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  <w:tc>
          <w:tcPr>
            <w:tcW w:w="1607" w:type="dxa"/>
          </w:tcPr>
          <w:p w:rsidR="002E2AF1" w:rsidRPr="00E955A7" w:rsidRDefault="002E2AF1" w:rsidP="0045760C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kern w:val="1"/>
                <w:sz w:val="24"/>
                <w:szCs w:val="24"/>
              </w:rPr>
            </w:pPr>
          </w:p>
        </w:tc>
      </w:tr>
    </w:tbl>
    <w:p w:rsidR="00600DC0" w:rsidRPr="005B7946" w:rsidRDefault="00600DC0" w:rsidP="005B7946">
      <w:pPr>
        <w:pStyle w:val="a3"/>
        <w:spacing w:line="276" w:lineRule="auto"/>
        <w:jc w:val="both"/>
        <w:rPr>
          <w:rFonts w:ascii="Times New Roman" w:hAnsi="Times New Roman" w:cs="Times New Roman"/>
          <w:iCs/>
        </w:rPr>
      </w:pPr>
      <w:r w:rsidRPr="00F64892">
        <w:rPr>
          <w:rFonts w:ascii="Times New Roman" w:hAnsi="Times New Roman"/>
          <w:b/>
          <w:sz w:val="28"/>
          <w:szCs w:val="28"/>
        </w:rPr>
        <w:t>Учебно-методическое и мате</w:t>
      </w:r>
      <w:r w:rsidR="00F64892" w:rsidRPr="00F64892">
        <w:rPr>
          <w:rFonts w:ascii="Times New Roman" w:hAnsi="Times New Roman"/>
          <w:b/>
          <w:sz w:val="28"/>
          <w:szCs w:val="28"/>
        </w:rPr>
        <w:t>риально-техническое обеспечение</w:t>
      </w:r>
    </w:p>
    <w:p w:rsidR="00600DC0" w:rsidRPr="00600DC0" w:rsidRDefault="00600DC0" w:rsidP="00600DC0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66"/>
        <w:gridCol w:w="4488"/>
      </w:tblGrid>
      <w:tr w:rsidR="000B1A89" w:rsidRPr="00600D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A89" w:rsidRPr="00600DC0" w:rsidRDefault="000B1A89" w:rsidP="00600DC0">
            <w:pPr>
              <w:spacing w:after="0" w:line="60" w:lineRule="atLeast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 xml:space="preserve">Учебники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A89" w:rsidRPr="00600DC0" w:rsidRDefault="000B1A89" w:rsidP="00600DC0">
            <w:pPr>
              <w:spacing w:after="0" w:line="60" w:lineRule="atLeas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Методические </w:t>
            </w:r>
          </w:p>
        </w:tc>
      </w:tr>
      <w:tr w:rsidR="000B1A89" w:rsidRPr="00600DC0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A89" w:rsidRPr="00600DC0" w:rsidRDefault="000B1A89" w:rsidP="00F64892">
            <w:pPr>
              <w:spacing w:after="0" w:line="6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>Коровина В. Я., Журавлев В. П</w:t>
            </w:r>
            <w:proofErr w:type="gramStart"/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.</w:t>
            </w:r>
            <w:proofErr w:type="gramEnd"/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,Коровин В. И. 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 xml:space="preserve">Литература: 5 </w:t>
            </w:r>
            <w:proofErr w:type="spellStart"/>
            <w:r w:rsidRPr="00600DC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600DC0">
              <w:rPr>
                <w:rFonts w:ascii="Times New Roman" w:hAnsi="Times New Roman"/>
                <w:sz w:val="24"/>
                <w:szCs w:val="24"/>
              </w:rPr>
              <w:t>.: Учеб.-хрестоматия: В 2 ч.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– 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>М.: Просвещение, 2</w:t>
            </w:r>
            <w:r>
              <w:rPr>
                <w:rFonts w:ascii="Times New Roman" w:hAnsi="Times New Roman"/>
                <w:sz w:val="24"/>
                <w:szCs w:val="24"/>
              </w:rPr>
              <w:t>014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0B1A89" w:rsidRPr="00600DC0" w:rsidRDefault="000B1A89" w:rsidP="00F64892">
            <w:pPr>
              <w:spacing w:after="0" w:line="60" w:lineRule="atLeast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Коровина В. Я., </w:t>
            </w:r>
            <w:proofErr w:type="spellStart"/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>Збарский</w:t>
            </w:r>
            <w:proofErr w:type="spellEnd"/>
            <w:r w:rsidRPr="00600DC0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 И. С. 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 xml:space="preserve">Литература: 5 </w:t>
            </w:r>
            <w:proofErr w:type="spellStart"/>
            <w:r w:rsidRPr="00600DC0">
              <w:rPr>
                <w:rFonts w:ascii="Times New Roman" w:hAnsi="Times New Roman"/>
                <w:sz w:val="24"/>
                <w:szCs w:val="24"/>
              </w:rPr>
              <w:t>кл</w:t>
            </w:r>
            <w:proofErr w:type="spellEnd"/>
            <w:r w:rsidRPr="00600DC0">
              <w:rPr>
                <w:rFonts w:ascii="Times New Roman" w:hAnsi="Times New Roman"/>
                <w:sz w:val="24"/>
                <w:szCs w:val="24"/>
              </w:rPr>
              <w:t>.: Метод</w:t>
            </w:r>
            <w:proofErr w:type="gramStart"/>
            <w:r w:rsidRPr="00600DC0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оветы. — М.: Просвещение, 2014.</w:t>
            </w:r>
            <w:r w:rsidRPr="00600DC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:rsidR="00600DC0" w:rsidRPr="00600DC0" w:rsidRDefault="00600DC0" w:rsidP="00600DC0">
      <w:pPr>
        <w:shd w:val="clear" w:color="auto" w:fill="FFFFFF"/>
        <w:spacing w:before="223"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b/>
          <w:bCs/>
          <w:sz w:val="24"/>
          <w:szCs w:val="24"/>
          <w:u w:val="single"/>
        </w:rPr>
        <w:t>Для учителя:</w:t>
      </w:r>
    </w:p>
    <w:p w:rsidR="00F64892" w:rsidRDefault="00600DC0" w:rsidP="00600DC0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Аркин И.И. Уроки литературы в 5-6 классах: Практическая методика: Кн. для учителя. - М.: Просвещение, 2008.</w:t>
      </w:r>
      <w:r w:rsidR="00F64892" w:rsidRPr="00F64892">
        <w:rPr>
          <w:rFonts w:ascii="Times New Roman" w:hAnsi="Times New Roman"/>
          <w:sz w:val="24"/>
          <w:szCs w:val="24"/>
        </w:rPr>
        <w:t xml:space="preserve"> </w:t>
      </w:r>
    </w:p>
    <w:p w:rsidR="00600DC0" w:rsidRPr="00600DC0" w:rsidRDefault="00F64892" w:rsidP="00600DC0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4E9C">
        <w:rPr>
          <w:rFonts w:ascii="Times New Roman" w:hAnsi="Times New Roman"/>
          <w:sz w:val="24"/>
          <w:szCs w:val="24"/>
        </w:rPr>
        <w:t>Беломестных О.Б., Корнеева М.С., Золотарёва И.В. Поурочное планирование по литературе. 5 класс. – М.: ВАКО, 2002.</w:t>
      </w:r>
    </w:p>
    <w:p w:rsidR="00600DC0" w:rsidRPr="00600DC0" w:rsidRDefault="00600DC0" w:rsidP="00600DC0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Беляева Н.В. Уроки изучения лирики в школе: Теория и практика дифференцированного под</w:t>
      </w:r>
      <w:r w:rsidRPr="00600DC0">
        <w:rPr>
          <w:rFonts w:ascii="Times New Roman" w:hAnsi="Times New Roman"/>
          <w:sz w:val="24"/>
          <w:szCs w:val="24"/>
        </w:rPr>
        <w:softHyphen/>
        <w:t xml:space="preserve">хода к учащимся: Книга для учителя литературы / Н.В. Беляева. - М.: </w:t>
      </w:r>
      <w:proofErr w:type="spellStart"/>
      <w:r w:rsidRPr="00600DC0">
        <w:rPr>
          <w:rFonts w:ascii="Times New Roman" w:hAnsi="Times New Roman"/>
          <w:sz w:val="24"/>
          <w:szCs w:val="24"/>
        </w:rPr>
        <w:t>Вербум</w:t>
      </w:r>
      <w:proofErr w:type="spellEnd"/>
      <w:r w:rsidRPr="00600DC0">
        <w:rPr>
          <w:rFonts w:ascii="Times New Roman" w:hAnsi="Times New Roman"/>
          <w:sz w:val="24"/>
          <w:szCs w:val="24"/>
        </w:rPr>
        <w:t>, 2004.</w:t>
      </w:r>
    </w:p>
    <w:p w:rsidR="00BD47B3" w:rsidRDefault="00600DC0" w:rsidP="00BD47B3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Демиденко Е.Л. Новые контрольные и проверочные работы по литературе. 5-9 классы. - М.: Дрофа, 2006.</w:t>
      </w:r>
      <w:r w:rsidR="00BD47B3" w:rsidRPr="00BD47B3">
        <w:rPr>
          <w:rFonts w:ascii="Times New Roman" w:hAnsi="Times New Roman"/>
          <w:sz w:val="24"/>
          <w:szCs w:val="24"/>
        </w:rPr>
        <w:t xml:space="preserve"> </w:t>
      </w:r>
    </w:p>
    <w:p w:rsidR="00BD47B3" w:rsidRDefault="00BD47B3" w:rsidP="00BD47B3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47B3">
        <w:rPr>
          <w:rFonts w:ascii="Times New Roman" w:hAnsi="Times New Roman"/>
          <w:sz w:val="24"/>
          <w:szCs w:val="24"/>
        </w:rPr>
        <w:t xml:space="preserve">Ерёмина О.А. Поурочное планирование по литературе: 5 </w:t>
      </w:r>
      <w:proofErr w:type="spellStart"/>
      <w:r w:rsidRPr="00BD47B3">
        <w:rPr>
          <w:rFonts w:ascii="Times New Roman" w:hAnsi="Times New Roman"/>
          <w:sz w:val="24"/>
          <w:szCs w:val="24"/>
        </w:rPr>
        <w:t>кл</w:t>
      </w:r>
      <w:proofErr w:type="spellEnd"/>
      <w:r w:rsidRPr="00BD47B3">
        <w:rPr>
          <w:rFonts w:ascii="Times New Roman" w:hAnsi="Times New Roman"/>
          <w:sz w:val="24"/>
          <w:szCs w:val="24"/>
        </w:rPr>
        <w:t xml:space="preserve">.: Методическое пособие к учебнику-хрестоматии Коровиной В.Я. и др. «Литература. 5 </w:t>
      </w:r>
      <w:proofErr w:type="spellStart"/>
      <w:r w:rsidRPr="00BD47B3">
        <w:rPr>
          <w:rFonts w:ascii="Times New Roman" w:hAnsi="Times New Roman"/>
          <w:sz w:val="24"/>
          <w:szCs w:val="24"/>
        </w:rPr>
        <w:t>кл</w:t>
      </w:r>
      <w:proofErr w:type="spellEnd"/>
      <w:r w:rsidRPr="00BD47B3">
        <w:rPr>
          <w:rFonts w:ascii="Times New Roman" w:hAnsi="Times New Roman"/>
          <w:sz w:val="24"/>
          <w:szCs w:val="24"/>
        </w:rPr>
        <w:t xml:space="preserve">.» / О.А. Ерёменко. – М.: Изд-во «Экзамен», 2006. </w:t>
      </w:r>
    </w:p>
    <w:p w:rsidR="00BD47B3" w:rsidRPr="00BD47B3" w:rsidRDefault="00BD47B3" w:rsidP="00BD47B3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47B3">
        <w:rPr>
          <w:rFonts w:ascii="Times New Roman" w:hAnsi="Times New Roman"/>
          <w:sz w:val="24"/>
          <w:szCs w:val="24"/>
        </w:rPr>
        <w:t>Золотарёва И.В., Егорова Н.В. универсальные поурочные разработки по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BD47B3">
        <w:rPr>
          <w:rFonts w:ascii="Times New Roman" w:hAnsi="Times New Roman"/>
          <w:sz w:val="24"/>
          <w:szCs w:val="24"/>
        </w:rPr>
        <w:t xml:space="preserve">литературе. 5 класс. </w:t>
      </w:r>
      <w:proofErr w:type="gramStart"/>
      <w:r w:rsidRPr="00BD47B3">
        <w:rPr>
          <w:rFonts w:ascii="Times New Roman" w:hAnsi="Times New Roman"/>
          <w:sz w:val="24"/>
          <w:szCs w:val="24"/>
        </w:rPr>
        <w:t>–И</w:t>
      </w:r>
      <w:proofErr w:type="gramEnd"/>
      <w:r w:rsidRPr="00BD47B3">
        <w:rPr>
          <w:rFonts w:ascii="Times New Roman" w:hAnsi="Times New Roman"/>
          <w:sz w:val="24"/>
          <w:szCs w:val="24"/>
        </w:rPr>
        <w:t xml:space="preserve">зд. 3-е, </w:t>
      </w:r>
      <w:proofErr w:type="spellStart"/>
      <w:r w:rsidRPr="00BD47B3">
        <w:rPr>
          <w:rFonts w:ascii="Times New Roman" w:hAnsi="Times New Roman"/>
          <w:sz w:val="24"/>
          <w:szCs w:val="24"/>
        </w:rPr>
        <w:t>исправл</w:t>
      </w:r>
      <w:proofErr w:type="spellEnd"/>
      <w:r w:rsidRPr="00BD47B3">
        <w:rPr>
          <w:rFonts w:ascii="Times New Roman" w:hAnsi="Times New Roman"/>
          <w:sz w:val="24"/>
          <w:szCs w:val="24"/>
        </w:rPr>
        <w:t xml:space="preserve">. и </w:t>
      </w:r>
      <w:proofErr w:type="spellStart"/>
      <w:r w:rsidRPr="00BD47B3">
        <w:rPr>
          <w:rFonts w:ascii="Times New Roman" w:hAnsi="Times New Roman"/>
          <w:sz w:val="24"/>
          <w:szCs w:val="24"/>
        </w:rPr>
        <w:t>дополн</w:t>
      </w:r>
      <w:proofErr w:type="spellEnd"/>
      <w:r w:rsidRPr="00BD47B3">
        <w:rPr>
          <w:rFonts w:ascii="Times New Roman" w:hAnsi="Times New Roman"/>
          <w:sz w:val="24"/>
          <w:szCs w:val="24"/>
        </w:rPr>
        <w:t>. – М.: ВАКО, 2005.</w:t>
      </w:r>
    </w:p>
    <w:p w:rsidR="00600DC0" w:rsidRPr="00BD47B3" w:rsidRDefault="00600DC0" w:rsidP="00BD47B3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47B3">
        <w:rPr>
          <w:rFonts w:ascii="Times New Roman" w:hAnsi="Times New Roman"/>
          <w:sz w:val="24"/>
          <w:szCs w:val="24"/>
        </w:rPr>
        <w:t>Колокольцев Е.Н. Альбом иллюстраций: Литература: 5 класс. - М.: Просвещение, 2005.</w:t>
      </w:r>
    </w:p>
    <w:p w:rsidR="00600DC0" w:rsidRPr="00600DC0" w:rsidRDefault="00600DC0" w:rsidP="00600DC0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Коровина В.Я., </w:t>
      </w:r>
      <w:proofErr w:type="spellStart"/>
      <w:r w:rsidRPr="00600DC0">
        <w:rPr>
          <w:rFonts w:ascii="Times New Roman" w:hAnsi="Times New Roman"/>
          <w:sz w:val="24"/>
          <w:szCs w:val="24"/>
        </w:rPr>
        <w:t>Збарский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 И.С. Литература: Методические советы: 5 класс. - М.: Просвещение, 2006.</w:t>
      </w:r>
    </w:p>
    <w:p w:rsidR="00BD47B3" w:rsidRDefault="00600DC0" w:rsidP="00600DC0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>Матвеева Е.И. Литература: 5 класс: Тестовые задания к основным учебникам: Рабочая тет</w:t>
      </w:r>
      <w:r w:rsidRPr="00600DC0">
        <w:rPr>
          <w:rFonts w:ascii="Times New Roman" w:hAnsi="Times New Roman"/>
          <w:sz w:val="24"/>
          <w:szCs w:val="24"/>
        </w:rPr>
        <w:softHyphen/>
        <w:t xml:space="preserve">радь / </w:t>
      </w:r>
      <w:proofErr w:type="spellStart"/>
      <w:r w:rsidRPr="00600DC0">
        <w:rPr>
          <w:rFonts w:ascii="Times New Roman" w:hAnsi="Times New Roman"/>
          <w:sz w:val="24"/>
          <w:szCs w:val="24"/>
        </w:rPr>
        <w:t>Е.И.Матвеева</w:t>
      </w:r>
      <w:proofErr w:type="spellEnd"/>
      <w:r w:rsidRPr="00600DC0">
        <w:rPr>
          <w:rFonts w:ascii="Times New Roman" w:hAnsi="Times New Roman"/>
          <w:sz w:val="24"/>
          <w:szCs w:val="24"/>
        </w:rPr>
        <w:t xml:space="preserve">. - М.: </w:t>
      </w:r>
      <w:proofErr w:type="spellStart"/>
      <w:r w:rsidRPr="00600DC0">
        <w:rPr>
          <w:rFonts w:ascii="Times New Roman" w:hAnsi="Times New Roman"/>
          <w:sz w:val="24"/>
          <w:szCs w:val="24"/>
        </w:rPr>
        <w:t>Эксмо</w:t>
      </w:r>
      <w:proofErr w:type="spellEnd"/>
      <w:r w:rsidRPr="00600DC0">
        <w:rPr>
          <w:rFonts w:ascii="Times New Roman" w:hAnsi="Times New Roman"/>
          <w:sz w:val="24"/>
          <w:szCs w:val="24"/>
        </w:rPr>
        <w:t>, 2009.</w:t>
      </w:r>
      <w:r w:rsidR="00BD47B3" w:rsidRPr="00BD47B3">
        <w:rPr>
          <w:rFonts w:ascii="Times New Roman" w:hAnsi="Times New Roman"/>
          <w:sz w:val="24"/>
          <w:szCs w:val="24"/>
        </w:rPr>
        <w:t xml:space="preserve"> </w:t>
      </w:r>
    </w:p>
    <w:p w:rsidR="00BD47B3" w:rsidRDefault="00BD47B3" w:rsidP="00F64892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244E9C">
        <w:rPr>
          <w:rFonts w:ascii="Times New Roman" w:hAnsi="Times New Roman"/>
          <w:sz w:val="24"/>
          <w:szCs w:val="24"/>
        </w:rPr>
        <w:t xml:space="preserve">Миронова Н.А. Тесты по литературе: 5 </w:t>
      </w:r>
      <w:proofErr w:type="spellStart"/>
      <w:r w:rsidRPr="00244E9C">
        <w:rPr>
          <w:rFonts w:ascii="Times New Roman" w:hAnsi="Times New Roman"/>
          <w:sz w:val="24"/>
          <w:szCs w:val="24"/>
        </w:rPr>
        <w:t>кл</w:t>
      </w:r>
      <w:proofErr w:type="spellEnd"/>
      <w:r w:rsidRPr="00244E9C">
        <w:rPr>
          <w:rFonts w:ascii="Times New Roman" w:hAnsi="Times New Roman"/>
          <w:sz w:val="24"/>
          <w:szCs w:val="24"/>
        </w:rPr>
        <w:t>.: к учебнику В.Я. Коровиной и др. «Литература. 5 класс». – М.: Издательство «Экзамен»</w:t>
      </w:r>
      <w:r>
        <w:rPr>
          <w:rFonts w:ascii="Times New Roman" w:hAnsi="Times New Roman"/>
          <w:sz w:val="24"/>
          <w:szCs w:val="24"/>
        </w:rPr>
        <w:t>.</w:t>
      </w:r>
    </w:p>
    <w:p w:rsidR="00F64892" w:rsidRPr="00BD47B3" w:rsidRDefault="00F64892" w:rsidP="00F64892">
      <w:pPr>
        <w:widowControl w:val="0"/>
        <w:numPr>
          <w:ilvl w:val="0"/>
          <w:numId w:val="4"/>
        </w:numPr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BD47B3">
        <w:rPr>
          <w:rFonts w:ascii="Times New Roman" w:hAnsi="Times New Roman"/>
          <w:sz w:val="24"/>
          <w:szCs w:val="24"/>
        </w:rPr>
        <w:t>Фонохрестоматия к учебник</w:t>
      </w:r>
      <w:proofErr w:type="gramStart"/>
      <w:r w:rsidRPr="00BD47B3">
        <w:rPr>
          <w:rFonts w:ascii="Times New Roman" w:hAnsi="Times New Roman"/>
          <w:sz w:val="24"/>
          <w:szCs w:val="24"/>
        </w:rPr>
        <w:t>у-</w:t>
      </w:r>
      <w:proofErr w:type="gramEnd"/>
      <w:r w:rsidRPr="00BD47B3">
        <w:rPr>
          <w:rFonts w:ascii="Times New Roman" w:hAnsi="Times New Roman"/>
          <w:sz w:val="24"/>
          <w:szCs w:val="24"/>
        </w:rPr>
        <w:t xml:space="preserve"> хрестоматии для 5 класса</w:t>
      </w:r>
      <w:r w:rsidR="00BD47B3">
        <w:rPr>
          <w:rFonts w:ascii="Times New Roman" w:hAnsi="Times New Roman"/>
          <w:sz w:val="24"/>
          <w:szCs w:val="24"/>
        </w:rPr>
        <w:t>.</w:t>
      </w:r>
    </w:p>
    <w:p w:rsidR="00BD47B3" w:rsidRPr="00600DC0" w:rsidRDefault="00BD47B3" w:rsidP="005B7946">
      <w:pPr>
        <w:widowControl w:val="0"/>
        <w:shd w:val="clear" w:color="auto" w:fill="FFFFFF"/>
        <w:tabs>
          <w:tab w:val="left" w:pos="367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0DC0" w:rsidRPr="00600DC0" w:rsidRDefault="00600DC0" w:rsidP="00600D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00DC0" w:rsidRPr="00600DC0" w:rsidRDefault="00600DC0" w:rsidP="00600DC0">
      <w:pPr>
        <w:keepNext/>
        <w:keepLines/>
        <w:spacing w:after="0" w:line="295" w:lineRule="exact"/>
        <w:ind w:right="40"/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1" w:name="bookmark23"/>
      <w:r w:rsidRPr="00600DC0">
        <w:rPr>
          <w:rFonts w:ascii="Times New Roman" w:hAnsi="Times New Roman"/>
          <w:b/>
          <w:sz w:val="24"/>
          <w:szCs w:val="24"/>
        </w:rPr>
        <w:t>РЕКОМЕНДУЕМЫЕ ИНФОРМАЦИОННЫЕ РЕСУРСЫ В ИНТЕРНЕТЕ</w:t>
      </w:r>
      <w:bookmarkEnd w:id="1"/>
    </w:p>
    <w:p w:rsidR="00600DC0" w:rsidRPr="00600DC0" w:rsidRDefault="00EA4D19" w:rsidP="00600DC0">
      <w:pPr>
        <w:spacing w:after="0" w:line="214" w:lineRule="exact"/>
        <w:ind w:left="300" w:right="40"/>
        <w:rPr>
          <w:rFonts w:ascii="Times New Roman" w:hAnsi="Times New Roman"/>
          <w:sz w:val="24"/>
          <w:szCs w:val="24"/>
        </w:rPr>
      </w:pPr>
      <w:hyperlink r:id="rId9" w:history="1">
        <w:proofErr w:type="gram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wikipedia</w:t>
        </w:r>
        <w:proofErr w:type="spellEnd"/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00DC0" w:rsidRPr="00600DC0">
        <w:rPr>
          <w:rFonts w:ascii="Times New Roman" w:hAnsi="Times New Roman"/>
          <w:sz w:val="24"/>
          <w:szCs w:val="24"/>
        </w:rPr>
        <w:t xml:space="preserve"> Универсальная энциклопедия «Википедия».</w:t>
      </w:r>
      <w:proofErr w:type="gramEnd"/>
    </w:p>
    <w:p w:rsidR="00600DC0" w:rsidRPr="00600DC0" w:rsidRDefault="00600DC0" w:rsidP="00600DC0">
      <w:pPr>
        <w:spacing w:after="0" w:line="214" w:lineRule="exact"/>
        <w:ind w:left="300" w:right="40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proofErr w:type="gram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krugosvet</w:t>
        </w:r>
        <w:proofErr w:type="spellEnd"/>
        <w:r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600DC0">
        <w:rPr>
          <w:rFonts w:ascii="Times New Roman" w:hAnsi="Times New Roman"/>
          <w:sz w:val="24"/>
          <w:szCs w:val="24"/>
        </w:rPr>
        <w:t xml:space="preserve"> Универсальная энциклопедия «</w:t>
      </w:r>
      <w:proofErr w:type="spellStart"/>
      <w:r w:rsidRPr="00600DC0">
        <w:rPr>
          <w:rFonts w:ascii="Times New Roman" w:hAnsi="Times New Roman"/>
          <w:sz w:val="24"/>
          <w:szCs w:val="24"/>
        </w:rPr>
        <w:t>Кругосвет</w:t>
      </w:r>
      <w:proofErr w:type="spellEnd"/>
      <w:r w:rsidRPr="00600DC0">
        <w:rPr>
          <w:rFonts w:ascii="Times New Roman" w:hAnsi="Times New Roman"/>
          <w:sz w:val="24"/>
          <w:szCs w:val="24"/>
        </w:rPr>
        <w:t>».</w:t>
      </w:r>
      <w:proofErr w:type="gramEnd"/>
    </w:p>
    <w:p w:rsidR="00600DC0" w:rsidRPr="00600DC0" w:rsidRDefault="00600DC0" w:rsidP="00600DC0">
      <w:pPr>
        <w:spacing w:after="0" w:line="214" w:lineRule="exact"/>
        <w:ind w:left="300" w:right="40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proofErr w:type="gram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rubricon</w:t>
        </w:r>
        <w:proofErr w:type="spellEnd"/>
        <w:r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600DC0">
        <w:rPr>
          <w:rFonts w:ascii="Times New Roman" w:hAnsi="Times New Roman"/>
          <w:sz w:val="24"/>
          <w:szCs w:val="24"/>
        </w:rPr>
        <w:t xml:space="preserve"> Энциклопедия «</w:t>
      </w:r>
      <w:proofErr w:type="spellStart"/>
      <w:r w:rsidRPr="00600DC0">
        <w:rPr>
          <w:rFonts w:ascii="Times New Roman" w:hAnsi="Times New Roman"/>
          <w:sz w:val="24"/>
          <w:szCs w:val="24"/>
        </w:rPr>
        <w:t>Рубрикон</w:t>
      </w:r>
      <w:proofErr w:type="spellEnd"/>
      <w:r w:rsidRPr="00600DC0">
        <w:rPr>
          <w:rFonts w:ascii="Times New Roman" w:hAnsi="Times New Roman"/>
          <w:sz w:val="24"/>
          <w:szCs w:val="24"/>
        </w:rPr>
        <w:t>».</w:t>
      </w:r>
      <w:proofErr w:type="gramEnd"/>
    </w:p>
    <w:p w:rsidR="00600DC0" w:rsidRPr="00600DC0" w:rsidRDefault="00600DC0" w:rsidP="00600DC0">
      <w:pPr>
        <w:spacing w:after="0" w:line="214" w:lineRule="exact"/>
        <w:ind w:left="300" w:right="40"/>
        <w:rPr>
          <w:rFonts w:ascii="Times New Roman" w:hAnsi="Times New Roman"/>
          <w:sz w:val="24"/>
          <w:szCs w:val="24"/>
        </w:rPr>
      </w:pPr>
      <w:r w:rsidRPr="00600DC0">
        <w:rPr>
          <w:rFonts w:ascii="Times New Roman" w:hAnsi="Times New Roman"/>
          <w:sz w:val="24"/>
          <w:szCs w:val="24"/>
        </w:rPr>
        <w:t xml:space="preserve"> </w:t>
      </w:r>
      <w:hyperlink r:id="rId12" w:history="1">
        <w:proofErr w:type="gram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slovari</w:t>
        </w:r>
        <w:proofErr w:type="spellEnd"/>
        <w:r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Pr="00600DC0">
        <w:rPr>
          <w:rFonts w:ascii="Times New Roman" w:hAnsi="Times New Roman"/>
          <w:sz w:val="24"/>
          <w:szCs w:val="24"/>
        </w:rPr>
        <w:t xml:space="preserve"> Электронные словари.</w:t>
      </w:r>
      <w:proofErr w:type="gramEnd"/>
    </w:p>
    <w:p w:rsidR="00600DC0" w:rsidRPr="00600DC0" w:rsidRDefault="00EA4D19" w:rsidP="00600DC0">
      <w:pPr>
        <w:spacing w:after="0" w:line="214" w:lineRule="exact"/>
        <w:ind w:left="20" w:right="40" w:firstLine="280"/>
        <w:jc w:val="both"/>
        <w:rPr>
          <w:rFonts w:ascii="Times New Roman" w:hAnsi="Times New Roman"/>
          <w:sz w:val="24"/>
          <w:szCs w:val="24"/>
        </w:rPr>
      </w:pPr>
      <w:hyperlink r:id="rId13" w:history="1">
        <w:proofErr w:type="gram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gramota</w:t>
        </w:r>
        <w:proofErr w:type="spellEnd"/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00DC0" w:rsidRPr="00600DC0">
        <w:rPr>
          <w:rFonts w:ascii="Times New Roman" w:hAnsi="Times New Roman"/>
          <w:sz w:val="24"/>
          <w:szCs w:val="24"/>
        </w:rPr>
        <w:t xml:space="preserve"> Справочно-информационный интернет- портал «Русский язык».</w:t>
      </w:r>
      <w:proofErr w:type="gramEnd"/>
    </w:p>
    <w:p w:rsidR="00600DC0" w:rsidRPr="00600DC0" w:rsidRDefault="00EA4D19" w:rsidP="00600DC0">
      <w:pPr>
        <w:spacing w:after="0" w:line="214" w:lineRule="exact"/>
        <w:ind w:left="20" w:right="40" w:firstLine="280"/>
        <w:jc w:val="both"/>
        <w:rPr>
          <w:rFonts w:ascii="Times New Roman" w:hAnsi="Times New Roman"/>
          <w:sz w:val="24"/>
          <w:szCs w:val="24"/>
        </w:rPr>
      </w:pPr>
      <w:hyperlink r:id="rId14" w:history="1">
        <w:proofErr w:type="gram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feb</w:t>
        </w:r>
        <w:proofErr w:type="spellEnd"/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-</w:t>
        </w:r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web</w:t>
        </w:r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00DC0" w:rsidRPr="00600DC0">
        <w:rPr>
          <w:rFonts w:ascii="Times New Roman" w:hAnsi="Times New Roman"/>
          <w:sz w:val="24"/>
          <w:szCs w:val="24"/>
        </w:rPr>
        <w:t xml:space="preserve"> Фундаментальная электронная библиотека «Русская литература и фольклор».</w:t>
      </w:r>
      <w:proofErr w:type="gramEnd"/>
    </w:p>
    <w:p w:rsidR="00600DC0" w:rsidRPr="00600DC0" w:rsidRDefault="00EA4D19" w:rsidP="00600DC0">
      <w:pPr>
        <w:spacing w:after="0" w:line="214" w:lineRule="exact"/>
        <w:ind w:left="20" w:firstLine="280"/>
        <w:jc w:val="both"/>
        <w:rPr>
          <w:rFonts w:ascii="Times New Roman" w:hAnsi="Times New Roman"/>
          <w:sz w:val="24"/>
          <w:szCs w:val="24"/>
        </w:rPr>
      </w:pPr>
      <w:hyperlink r:id="rId15" w:history="1">
        <w:proofErr w:type="gram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www</w:t>
        </w:r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myfhology</w:t>
        </w:r>
        <w:proofErr w:type="spellEnd"/>
        <w:r w:rsidR="00600DC0" w:rsidRPr="00600DC0">
          <w:rPr>
            <w:rFonts w:ascii="Times New Roman" w:hAnsi="Times New Roman"/>
            <w:sz w:val="24"/>
            <w:szCs w:val="24"/>
            <w:u w:val="single"/>
          </w:rPr>
          <w:t>.</w:t>
        </w:r>
        <w:proofErr w:type="spellStart"/>
        <w:r w:rsidR="00600DC0" w:rsidRPr="00600DC0">
          <w:rPr>
            <w:rFonts w:ascii="Times New Roman" w:hAnsi="Times New Roman"/>
            <w:sz w:val="24"/>
            <w:szCs w:val="24"/>
            <w:u w:val="single"/>
            <w:lang w:val="en-US"/>
          </w:rPr>
          <w:t>ru</w:t>
        </w:r>
        <w:proofErr w:type="spellEnd"/>
      </w:hyperlink>
      <w:r w:rsidR="00600DC0" w:rsidRPr="00600DC0">
        <w:rPr>
          <w:rFonts w:ascii="Times New Roman" w:hAnsi="Times New Roman"/>
          <w:sz w:val="24"/>
          <w:szCs w:val="24"/>
        </w:rPr>
        <w:t xml:space="preserve"> Мифологическая энциклопедия.</w:t>
      </w:r>
      <w:proofErr w:type="gramEnd"/>
    </w:p>
    <w:p w:rsidR="00502836" w:rsidRPr="00502836" w:rsidRDefault="00502836" w:rsidP="00502836">
      <w:pPr>
        <w:jc w:val="both"/>
        <w:rPr>
          <w:rFonts w:ascii="Times New Roman" w:hAnsi="Times New Roman"/>
          <w:sz w:val="24"/>
          <w:szCs w:val="24"/>
        </w:rPr>
      </w:pPr>
    </w:p>
    <w:p w:rsidR="00502836" w:rsidRPr="00502836" w:rsidRDefault="00046161" w:rsidP="00502836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502836" w:rsidRPr="00502836" w:rsidRDefault="00046161" w:rsidP="00502836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502836" w:rsidRPr="00502836" w:rsidRDefault="00046161" w:rsidP="00046161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1538C" w:rsidRDefault="00521019" w:rsidP="00ED364A">
      <w:pPr>
        <w:spacing w:after="0" w:line="240" w:lineRule="auto"/>
        <w:jc w:val="center"/>
        <w:rPr>
          <w:rFonts w:ascii="Times New Roman" w:hAnsi="Times New Roman"/>
          <w:b/>
          <w:spacing w:val="-6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244E9C" w:rsidRDefault="00244E9C" w:rsidP="006922C4"/>
    <w:p w:rsidR="00ED364A" w:rsidRPr="005B7946" w:rsidRDefault="00ED364A" w:rsidP="005B7946">
      <w:pPr>
        <w:widowControl w:val="0"/>
        <w:suppressAutoHyphens/>
        <w:spacing w:after="120"/>
        <w:jc w:val="both"/>
        <w:rPr>
          <w:rFonts w:ascii="Times New Roman" w:eastAsia="Droid Sans Fallback" w:hAnsi="Times New Roman" w:cs="Lohit Hindi"/>
          <w:kern w:val="1"/>
          <w:sz w:val="24"/>
          <w:szCs w:val="24"/>
          <w:lang w:eastAsia="zh-CN" w:bidi="hi-IN"/>
        </w:rPr>
      </w:pPr>
    </w:p>
    <w:p w:rsidR="00600DC0" w:rsidRPr="00600DC0" w:rsidRDefault="00521019" w:rsidP="00600DC0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zh-CN" w:bidi="hi-IN"/>
        </w:rPr>
        <w:t xml:space="preserve"> </w:t>
      </w:r>
    </w:p>
    <w:p w:rsidR="00502836" w:rsidRDefault="00502836" w:rsidP="00BD47B3">
      <w:pPr>
        <w:spacing w:after="0" w:line="240" w:lineRule="auto"/>
        <w:jc w:val="center"/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zh-CN" w:bidi="hi-IN"/>
        </w:rPr>
      </w:pPr>
    </w:p>
    <w:p w:rsidR="00502836" w:rsidRDefault="00502836" w:rsidP="00BD47B3">
      <w:pPr>
        <w:spacing w:after="0" w:line="240" w:lineRule="auto"/>
        <w:jc w:val="center"/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zh-CN" w:bidi="hi-IN"/>
        </w:rPr>
      </w:pPr>
    </w:p>
    <w:p w:rsidR="00502836" w:rsidRDefault="00502836" w:rsidP="00BD47B3">
      <w:pPr>
        <w:spacing w:after="0" w:line="240" w:lineRule="auto"/>
        <w:jc w:val="center"/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zh-CN" w:bidi="hi-IN"/>
        </w:rPr>
      </w:pPr>
    </w:p>
    <w:p w:rsidR="00600DC0" w:rsidRPr="00BD47B3" w:rsidRDefault="00521019" w:rsidP="00600DC0">
      <w:pPr>
        <w:spacing w:after="0" w:line="240" w:lineRule="auto"/>
        <w:rPr>
          <w:rFonts w:ascii="Times New Roman" w:eastAsia="Droid Sans Fallback" w:hAnsi="Times New Roman" w:cs="Lohit Hindi"/>
          <w:kern w:val="1"/>
          <w:sz w:val="24"/>
          <w:szCs w:val="24"/>
          <w:lang w:eastAsia="zh-CN" w:bidi="hi-IN"/>
        </w:rPr>
      </w:pPr>
      <w:r>
        <w:rPr>
          <w:rFonts w:ascii="Times New Roman" w:eastAsia="Droid Sans Fallback" w:hAnsi="Times New Roman" w:cs="Lohit Hindi"/>
          <w:b/>
          <w:kern w:val="1"/>
          <w:sz w:val="24"/>
          <w:szCs w:val="24"/>
          <w:lang w:eastAsia="zh-CN" w:bidi="hi-IN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"/>
      </w:tblGrid>
      <w:tr w:rsidR="00502836" w:rsidRPr="00BD47B3">
        <w:trPr>
          <w:trHeight w:val="6710"/>
        </w:trPr>
        <w:tc>
          <w:tcPr>
            <w:tcW w:w="0" w:type="auto"/>
            <w:tcMar>
              <w:top w:w="30" w:type="dxa"/>
              <w:left w:w="30" w:type="dxa"/>
              <w:bottom w:w="30" w:type="dxa"/>
              <w:right w:w="30" w:type="dxa"/>
            </w:tcMar>
          </w:tcPr>
          <w:p w:rsidR="00502836" w:rsidRPr="00BD47B3" w:rsidRDefault="00521019" w:rsidP="0045760C">
            <w:pPr>
              <w:spacing w:after="0" w:line="240" w:lineRule="auto"/>
              <w:rPr>
                <w:rFonts w:ascii="Times New Roman" w:eastAsia="Droid Sans Fallback" w:hAnsi="Times New Roman" w:cs="Lohit Hindi"/>
                <w:kern w:val="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Droid Sans Fallback" w:hAnsi="Times New Roman" w:cs="Lohit Hindi"/>
                <w:kern w:val="1"/>
                <w:sz w:val="24"/>
                <w:szCs w:val="24"/>
                <w:lang w:eastAsia="zh-CN" w:bidi="hi-IN"/>
              </w:rPr>
              <w:t xml:space="preserve"> </w:t>
            </w:r>
          </w:p>
        </w:tc>
      </w:tr>
    </w:tbl>
    <w:p w:rsidR="00600DC0" w:rsidRPr="00600DC0" w:rsidRDefault="005B7946" w:rsidP="00600DC0">
      <w:pPr>
        <w:spacing w:after="0" w:line="240" w:lineRule="auto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color w:val="000000"/>
          <w:sz w:val="18"/>
          <w:szCs w:val="18"/>
        </w:rPr>
        <w:t xml:space="preserve"> </w:t>
      </w:r>
      <w:r w:rsidR="00600DC0" w:rsidRPr="00600DC0">
        <w:rPr>
          <w:rFonts w:ascii="Arial" w:hAnsi="Arial" w:cs="Arial"/>
          <w:color w:val="000000"/>
          <w:sz w:val="18"/>
          <w:szCs w:val="18"/>
        </w:rPr>
        <w:t> </w:t>
      </w:r>
    </w:p>
    <w:p w:rsidR="00ED364A" w:rsidRDefault="00ED364A" w:rsidP="006922C4"/>
    <w:p w:rsidR="00C25CAA" w:rsidRDefault="00C25CAA" w:rsidP="006922C4"/>
    <w:p w:rsidR="00C25CAA" w:rsidRDefault="00C25CAA" w:rsidP="006922C4"/>
    <w:p w:rsidR="009B0AA8" w:rsidRDefault="009B0AA8" w:rsidP="006922C4">
      <w:pPr>
        <w:sectPr w:rsidR="009B0AA8" w:rsidSect="006922C4"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40EB1" w:rsidRDefault="005B7946" w:rsidP="005B7946">
      <w:pPr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lastRenderedPageBreak/>
        <w:t xml:space="preserve">                                                          </w:t>
      </w:r>
      <w:r w:rsidR="00EB7E53">
        <w:rPr>
          <w:rFonts w:ascii="Times New Roman" w:hAnsi="Times New Roman"/>
          <w:b/>
          <w:sz w:val="32"/>
          <w:szCs w:val="32"/>
        </w:rPr>
        <w:t>Календарн</w:t>
      </w:r>
      <w:proofErr w:type="gramStart"/>
      <w:r w:rsidR="00EB7E53">
        <w:rPr>
          <w:rFonts w:ascii="Times New Roman" w:hAnsi="Times New Roman"/>
          <w:b/>
          <w:sz w:val="32"/>
          <w:szCs w:val="32"/>
        </w:rPr>
        <w:t>о-</w:t>
      </w:r>
      <w:proofErr w:type="gramEnd"/>
      <w:r>
        <w:rPr>
          <w:rFonts w:ascii="Times New Roman" w:hAnsi="Times New Roman"/>
          <w:b/>
          <w:sz w:val="32"/>
          <w:szCs w:val="32"/>
        </w:rPr>
        <w:t xml:space="preserve"> </w:t>
      </w:r>
      <w:r w:rsidR="00EB7E53">
        <w:rPr>
          <w:rFonts w:ascii="Times New Roman" w:hAnsi="Times New Roman"/>
          <w:b/>
          <w:sz w:val="32"/>
          <w:szCs w:val="32"/>
        </w:rPr>
        <w:t>т</w:t>
      </w:r>
      <w:r w:rsidR="00540EB1">
        <w:rPr>
          <w:rFonts w:ascii="Times New Roman" w:hAnsi="Times New Roman"/>
          <w:b/>
          <w:sz w:val="32"/>
          <w:szCs w:val="32"/>
        </w:rPr>
        <w:t>ематическое планирование</w:t>
      </w:r>
    </w:p>
    <w:p w:rsidR="00A05AC7" w:rsidRPr="00A05AC7" w:rsidRDefault="00A05AC7" w:rsidP="00A05AC7">
      <w:pPr>
        <w:spacing w:after="0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Используемые технологии:</w:t>
      </w:r>
      <w:r w:rsidRPr="00A05AC7">
        <w:t xml:space="preserve"> </w:t>
      </w:r>
      <w:proofErr w:type="spellStart"/>
      <w:r w:rsidRPr="00A05AC7">
        <w:rPr>
          <w:rFonts w:ascii="Times New Roman" w:hAnsi="Times New Roman"/>
          <w:sz w:val="32"/>
          <w:szCs w:val="32"/>
        </w:rPr>
        <w:t>з</w:t>
      </w:r>
      <w:r>
        <w:rPr>
          <w:rFonts w:ascii="Times New Roman" w:hAnsi="Times New Roman"/>
          <w:sz w:val="32"/>
          <w:szCs w:val="32"/>
        </w:rPr>
        <w:t>доровьесбережения</w:t>
      </w:r>
      <w:proofErr w:type="spellEnd"/>
      <w:r>
        <w:rPr>
          <w:rFonts w:ascii="Times New Roman" w:hAnsi="Times New Roman"/>
          <w:sz w:val="32"/>
          <w:szCs w:val="32"/>
        </w:rPr>
        <w:t xml:space="preserve">, </w:t>
      </w:r>
      <w:r w:rsidRPr="00A05AC7">
        <w:rPr>
          <w:rFonts w:ascii="Times New Roman" w:hAnsi="Times New Roman"/>
          <w:sz w:val="32"/>
          <w:szCs w:val="32"/>
        </w:rPr>
        <w:t>«РКМЧП», групповые технологии, проблемное обучение, игровые, метод проектов и др.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2357"/>
        <w:gridCol w:w="3402"/>
        <w:gridCol w:w="1275"/>
        <w:gridCol w:w="142"/>
        <w:gridCol w:w="1559"/>
        <w:gridCol w:w="2694"/>
        <w:gridCol w:w="1417"/>
        <w:gridCol w:w="567"/>
        <w:gridCol w:w="709"/>
      </w:tblGrid>
      <w:tr w:rsidR="00A05AC7" w:rsidRPr="005D4C5D" w:rsidTr="002B74F9">
        <w:trPr>
          <w:trHeight w:val="630"/>
          <w:tblHeader/>
        </w:trPr>
        <w:tc>
          <w:tcPr>
            <w:tcW w:w="445" w:type="dxa"/>
            <w:vMerge w:val="restart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№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proofErr w:type="gramStart"/>
            <w:r w:rsidRPr="005D4C5D">
              <w:rPr>
                <w:rFonts w:ascii="Times New Roman" w:eastAsia="Calibri" w:hAnsi="Times New Roman"/>
                <w:b/>
                <w:lang w:eastAsia="en-US"/>
              </w:rPr>
              <w:t>п</w:t>
            </w:r>
            <w:proofErr w:type="gramEnd"/>
            <w:r w:rsidRPr="005D4C5D">
              <w:rPr>
                <w:rFonts w:ascii="Times New Roman" w:eastAsia="Calibri" w:hAnsi="Times New Roman"/>
                <w:b/>
                <w:lang w:eastAsia="en-US"/>
              </w:rPr>
              <w:t>/п</w:t>
            </w:r>
          </w:p>
        </w:tc>
        <w:tc>
          <w:tcPr>
            <w:tcW w:w="2357" w:type="dxa"/>
            <w:vMerge w:val="restart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Тема урока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(стр. учебника, тетради)</w:t>
            </w:r>
          </w:p>
        </w:tc>
        <w:tc>
          <w:tcPr>
            <w:tcW w:w="3402" w:type="dxa"/>
            <w:vMerge w:val="restart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 xml:space="preserve">Основные виды учебной деятельности </w:t>
            </w:r>
            <w:proofErr w:type="gramStart"/>
            <w:r w:rsidRPr="005D4C5D">
              <w:rPr>
                <w:rFonts w:ascii="Times New Roman" w:eastAsia="Calibri" w:hAnsi="Times New Roman"/>
                <w:b/>
                <w:lang w:eastAsia="en-US"/>
              </w:rPr>
              <w:t>обучающихся</w:t>
            </w:r>
            <w:proofErr w:type="gramEnd"/>
          </w:p>
        </w:tc>
        <w:tc>
          <w:tcPr>
            <w:tcW w:w="7087" w:type="dxa"/>
            <w:gridSpan w:val="5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Планируемые результаты (в соответствии с ФГОС)</w:t>
            </w:r>
          </w:p>
        </w:tc>
        <w:tc>
          <w:tcPr>
            <w:tcW w:w="1276" w:type="dxa"/>
            <w:gridSpan w:val="2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Дата проведения</w:t>
            </w:r>
          </w:p>
        </w:tc>
      </w:tr>
      <w:tr w:rsidR="002B74F9" w:rsidRPr="005D4C5D" w:rsidTr="0016298E">
        <w:trPr>
          <w:trHeight w:val="630"/>
          <w:tblHeader/>
        </w:trPr>
        <w:tc>
          <w:tcPr>
            <w:tcW w:w="445" w:type="dxa"/>
            <w:vMerge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2357" w:type="dxa"/>
            <w:vMerge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A6218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Понятия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Предметные результаты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УУД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Личностные результаты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План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D4C5D">
              <w:rPr>
                <w:rFonts w:ascii="Times New Roman" w:eastAsia="Calibri" w:hAnsi="Times New Roman"/>
                <w:b/>
                <w:lang w:eastAsia="en-US"/>
              </w:rPr>
              <w:t>Факт</w:t>
            </w:r>
          </w:p>
        </w:tc>
      </w:tr>
      <w:tr w:rsidR="002B74F9" w:rsidRPr="005D4C5D" w:rsidTr="0016298E">
        <w:trPr>
          <w:tblHeader/>
        </w:trPr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4C5D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2357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5D4C5D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3402" w:type="dxa"/>
            <w:shd w:val="clear" w:color="auto" w:fill="auto"/>
          </w:tcPr>
          <w:p w:rsidR="00A05AC7" w:rsidRPr="005D4C5D" w:rsidRDefault="002B74F9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2B74F9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2B74F9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2B74F9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2B74F9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2B74F9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2B74F9" w:rsidP="005D4C5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1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A967B4">
              <w:rPr>
                <w:rFonts w:ascii="Times New Roman" w:hAnsi="Times New Roman"/>
                <w:b/>
              </w:rPr>
              <w:t>Урок 1. Введение. Роль книги в жизни человека.</w:t>
            </w:r>
            <w:r w:rsidRPr="005D4C5D">
              <w:rPr>
                <w:rFonts w:ascii="Times New Roman" w:hAnsi="Times New Roman"/>
              </w:rPr>
              <w:t xml:space="preserve"> Книга и ее компоненты. Учебник литературы. Выявление уровня литературного развития учащихся в начальной школе.</w:t>
            </w:r>
          </w:p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2C709A">
              <w:rPr>
                <w:rFonts w:ascii="Times New Roman" w:hAnsi="Times New Roman"/>
                <w:b/>
                <w:i/>
              </w:rPr>
              <w:t>Урок «открытия» нового знания.</w:t>
            </w:r>
          </w:p>
          <w:p w:rsidR="00A05AC7" w:rsidRPr="002C709A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9D331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 xml:space="preserve">Беседа-дискуссия о роли книги в современной жизни: и её месте среди других источников информации. Выразительное чтение статьи учебника «К читателям». Беседа  «Писатели о роли книги». Эмоциональный отклик и выражение личного отношения к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прочитанному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A05AC7" w:rsidRPr="009D3310" w:rsidRDefault="00A05AC7" w:rsidP="009D331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9D3310">
              <w:rPr>
                <w:rFonts w:ascii="Times New Roman" w:eastAsia="Calibri" w:hAnsi="Times New Roman"/>
                <w:i/>
                <w:iCs/>
                <w:lang w:eastAsia="en-US"/>
              </w:rPr>
              <w:t xml:space="preserve">Практическая работа. </w:t>
            </w:r>
            <w:r w:rsidRPr="009D3310">
              <w:rPr>
                <w:rFonts w:ascii="Times New Roman" w:eastAsia="Calibri" w:hAnsi="Times New Roman"/>
                <w:lang w:eastAsia="en-US"/>
              </w:rPr>
              <w:t>Устные и письменные отве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ты на вопросы учебника (по группам). Выполнение тестовых заданий. </w:t>
            </w:r>
          </w:p>
          <w:p w:rsidR="00A05AC7" w:rsidRPr="009D3310" w:rsidRDefault="00A05AC7" w:rsidP="009D331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iCs/>
                <w:lang w:eastAsia="en-US"/>
              </w:rPr>
              <w:t xml:space="preserve">Самостоятельная работа. 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Творческий пересказ статьи учебника «К читателям» и статьи </w:t>
            </w:r>
            <w:r>
              <w:rPr>
                <w:rFonts w:ascii="Times New Roman" w:eastAsia="Calibri" w:hAnsi="Times New Roman"/>
                <w:lang w:eastAsia="en-US"/>
              </w:rPr>
              <w:t xml:space="preserve">«Книга – 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это духов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ное завещание одного поколения другому» из практи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кума «Читаем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.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д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>умаем, спорим ... »; устные или письмен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ные ответы на вопросы учебника и практикума. </w:t>
            </w:r>
          </w:p>
          <w:p w:rsidR="00A05AC7" w:rsidRPr="005D4C5D" w:rsidRDefault="00A05AC7" w:rsidP="00530708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E24D2" w:rsidRDefault="00A05AC7" w:rsidP="00530708">
            <w:pPr>
              <w:suppressAutoHyphens/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E24D2">
              <w:rPr>
                <w:rFonts w:ascii="Times New Roman" w:eastAsia="Calibri" w:hAnsi="Times New Roman"/>
                <w:lang w:eastAsia="en-US"/>
              </w:rPr>
              <w:t>Книга</w:t>
            </w:r>
            <w:r>
              <w:rPr>
                <w:rFonts w:ascii="Times New Roman" w:eastAsia="Calibri" w:hAnsi="Times New Roman"/>
                <w:lang w:eastAsia="en-US"/>
              </w:rPr>
              <w:t xml:space="preserve"> как духовное завещание одного поколения другому. Структурные элементы книги. Создатели книги.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роль литературы в духовной жизни России, место книги в жизни человека. </w:t>
            </w:r>
            <w:r w:rsidRPr="005D4C5D">
              <w:rPr>
                <w:rFonts w:ascii="Times New Roman" w:hAnsi="Times New Roman"/>
                <w:b/>
                <w:i/>
              </w:rPr>
              <w:t>Уметь:</w:t>
            </w:r>
            <w:r w:rsidRPr="005D4C5D">
              <w:rPr>
                <w:rFonts w:ascii="Times New Roman" w:hAnsi="Times New Roman"/>
              </w:rPr>
              <w:t xml:space="preserve"> владеть навыками литературного чтения, использовать приобретенные знания для создания творческих работ.</w:t>
            </w:r>
          </w:p>
        </w:tc>
        <w:tc>
          <w:tcPr>
            <w:tcW w:w="2694" w:type="dxa"/>
            <w:shd w:val="clear" w:color="auto" w:fill="auto"/>
          </w:tcPr>
          <w:p w:rsidR="002B74F9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5D4C5D">
              <w:rPr>
                <w:rFonts w:ascii="Times New Roman" w:hAnsi="Times New Roman"/>
              </w:rPr>
              <w:t>информацию</w:t>
            </w:r>
            <w:proofErr w:type="gramEnd"/>
            <w:r w:rsidRPr="005D4C5D"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  <w:r w:rsidRPr="005D4C5D">
              <w:rPr>
                <w:rFonts w:ascii="Times New Roman" w:hAnsi="Times New Roman"/>
                <w:b/>
                <w:i/>
              </w:rPr>
              <w:t xml:space="preserve"> 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D4C5D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Pr="005D4C5D">
              <w:rPr>
                <w:rFonts w:ascii="Times New Roman" w:hAnsi="Times New Roman"/>
              </w:rPr>
              <w:t>необходимые действия</w:t>
            </w:r>
            <w:r w:rsidR="002B74F9">
              <w:rPr>
                <w:rFonts w:ascii="Times New Roman" w:hAnsi="Times New Roman"/>
              </w:rPr>
              <w:t>, операции, действует по плану.</w:t>
            </w:r>
          </w:p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 xml:space="preserve">задает вопросы, слушает и отвечает на вопросы других; формулирует собственные мысли, </w:t>
            </w:r>
            <w:r w:rsidRPr="005D4C5D">
              <w:rPr>
                <w:rFonts w:ascii="Times New Roman" w:hAnsi="Times New Roman"/>
              </w:rPr>
              <w:lastRenderedPageBreak/>
              <w:t xml:space="preserve">высказывает и </w:t>
            </w:r>
            <w:proofErr w:type="spellStart"/>
            <w:proofErr w:type="gramStart"/>
            <w:r w:rsidRPr="005D4C5D">
              <w:rPr>
                <w:rFonts w:ascii="Times New Roman" w:hAnsi="Times New Roman"/>
              </w:rPr>
              <w:t>обосно</w:t>
            </w:r>
            <w:r w:rsidR="002B74F9">
              <w:rPr>
                <w:rFonts w:ascii="Times New Roman" w:hAnsi="Times New Roman"/>
              </w:rPr>
              <w:t>-</w:t>
            </w:r>
            <w:r w:rsidRPr="005D4C5D">
              <w:rPr>
                <w:rFonts w:ascii="Times New Roman" w:hAnsi="Times New Roman"/>
              </w:rPr>
              <w:t>вывает</w:t>
            </w:r>
            <w:proofErr w:type="spellEnd"/>
            <w:proofErr w:type="gramEnd"/>
            <w:r w:rsidRPr="005D4C5D">
              <w:rPr>
                <w:rFonts w:ascii="Times New Roman" w:hAnsi="Times New Roman"/>
              </w:rPr>
              <w:t xml:space="preserve">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68615E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  <w:r w:rsidRPr="0068615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5AC7" w:rsidP="005D4C5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2.09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1. Устное народное творчество. Понятие о фольклоре.</w:t>
            </w:r>
            <w:r w:rsidRPr="00530708">
              <w:rPr>
                <w:rFonts w:ascii="Times New Roman" w:hAnsi="Times New Roman"/>
              </w:rPr>
              <w:t xml:space="preserve"> Детский фольклор. Обучение сочинению загадки, частушки, колыбельной песни.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9D331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Актуализация сведений о фольклоре, полученных в начальной школе. Чтение и обсуждение фольклор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ных произведений. Выявление роли фольклора в жизни наших предков. Чтение и обсуждение статьи «От мифов к преданиям, </w:t>
            </w:r>
            <w:proofErr w:type="spellStart"/>
            <w:r w:rsidRPr="009D3310">
              <w:rPr>
                <w:rFonts w:ascii="Times New Roman" w:eastAsia="Calibri" w:hAnsi="Times New Roman"/>
                <w:lang w:eastAsia="en-US"/>
              </w:rPr>
              <w:t>быличкам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 xml:space="preserve"> и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бывальщинам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>» из практикума «Читаем, думаем, спорим ... ». Сообще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ния об исполнителях фольклорных произведений. </w:t>
            </w:r>
          </w:p>
          <w:p w:rsidR="00A05AC7" w:rsidRPr="009D3310" w:rsidRDefault="00A05AC7" w:rsidP="009D331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Сопоставление вариантов фольклорных произведений русской сказки «Морозко» и немецкой сказки «Бабушка Метелица», посло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виц и загадок разных стран на общие темы. </w:t>
            </w:r>
          </w:p>
          <w:p w:rsidR="00A05AC7" w:rsidRPr="009D3310" w:rsidRDefault="00A05AC7" w:rsidP="009D3310">
            <w:pPr>
              <w:widowControl w:val="0"/>
              <w:autoSpaceDE w:val="0"/>
              <w:autoSpaceDN w:val="0"/>
              <w:adjustRightInd w:val="0"/>
              <w:spacing w:before="24" w:after="0" w:line="240" w:lineRule="auto"/>
              <w:ind w:right="14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Чтение </w:t>
            </w:r>
            <w:proofErr w:type="spellStart"/>
            <w:r w:rsidRPr="009D3310">
              <w:rPr>
                <w:rFonts w:ascii="Times New Roman" w:eastAsia="Calibri" w:hAnsi="Times New Roman"/>
                <w:lang w:eastAsia="en-US"/>
              </w:rPr>
              <w:t>быличек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 xml:space="preserve"> о кладах из </w:t>
            </w:r>
            <w:proofErr w:type="spellStart"/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из</w:t>
            </w:r>
            <w:proofErr w:type="spellEnd"/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 практикума «Читаем, думаем, спорим ... », ответы на вопросы и выполнение задании практикума.</w:t>
            </w:r>
          </w:p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Развитие представлений о фольклоре: преображение действительности в духе народных идеалов, вариативная природа фольклора, сочетание коллективного и индивидуального. Исполнители фольклорных произведений.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Знать: малые фольклорные жанры, их отличительные особенности, причины возникновения  и цель создания малых жанров фольклора.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Уметь: воспринимать и анализировать поэтику детского фольклора.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</w:t>
            </w:r>
            <w:proofErr w:type="gramStart"/>
            <w:r w:rsidRPr="00530708">
              <w:rPr>
                <w:rFonts w:ascii="Times New Roman" w:hAnsi="Times New Roman"/>
              </w:rPr>
              <w:t>информацию</w:t>
            </w:r>
            <w:proofErr w:type="gramEnd"/>
            <w:r w:rsidRPr="00530708">
              <w:rPr>
                <w:rFonts w:ascii="Times New Roman" w:hAnsi="Times New Roman"/>
              </w:rPr>
              <w:t xml:space="preserve"> а также самостоятельно находит ее в материалах учебника, рабочих тетрадях.</w:t>
            </w:r>
          </w:p>
          <w:p w:rsidR="00A05AC7" w:rsidRPr="00530708" w:rsidRDefault="00A05AC7" w:rsidP="009D3310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30708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Pr="00530708">
              <w:rPr>
                <w:rFonts w:ascii="Times New Roman" w:hAnsi="Times New Roman"/>
              </w:rPr>
              <w:t>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</w:t>
            </w:r>
            <w:r w:rsidRPr="00530708">
              <w:rPr>
                <w:rFonts w:ascii="Times New Roman" w:hAnsi="Times New Roman"/>
              </w:rPr>
              <w:lastRenderedPageBreak/>
              <w:t xml:space="preserve">рабочих группах </w:t>
            </w:r>
            <w:proofErr w:type="gramStart"/>
            <w:r w:rsidRPr="00530708">
              <w:rPr>
                <w:rFonts w:ascii="Times New Roman" w:hAnsi="Times New Roman"/>
              </w:rPr>
              <w:t>с</w:t>
            </w:r>
            <w:proofErr w:type="gramEnd"/>
            <w:r w:rsidRPr="00530708">
              <w:rPr>
                <w:rFonts w:ascii="Times New Roman" w:hAnsi="Times New Roman"/>
              </w:rPr>
              <w:t xml:space="preserve"> </w:t>
            </w:r>
            <w:proofErr w:type="gramStart"/>
            <w:r w:rsidRPr="00530708">
              <w:rPr>
                <w:rFonts w:ascii="Times New Roman" w:hAnsi="Times New Roman"/>
              </w:rPr>
              <w:t>учетам</w:t>
            </w:r>
            <w:proofErr w:type="gramEnd"/>
            <w:r w:rsidRPr="00530708">
              <w:rPr>
                <w:rFonts w:ascii="Times New Roman" w:hAnsi="Times New Roman"/>
              </w:rPr>
              <w:t xml:space="preserve">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Испытывает положительное отношение к учению, познавательной деятельности, желание приобретать новые знания, умения, совершенствовать имеющиеся.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05AC7">
              <w:rPr>
                <w:rFonts w:ascii="Times New Roman" w:hAnsi="Times New Roman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2. Малые жанры фольклора.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9D331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Актуализация знаний о малых жанрах фольклора, известных из начальной школы. Объяснение проис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хождения и форм бытования и развития двух основных ветвей словесного искусства - фольклорной и литературной. Чтение и обсуждение статьи учебника «Устное народное творчество». Устные и письменные ответы на вопросы. Участие в коллективном диалоге. Выразительное чтение малых фольклорных жанров из практикума «Читаем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.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д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умаем, спорим ... » И выбор из них колыбельных песен, </w:t>
            </w:r>
            <w:proofErr w:type="spellStart"/>
            <w:r w:rsidRPr="009D3310">
              <w:rPr>
                <w:rFonts w:ascii="Times New Roman" w:eastAsia="Calibri" w:hAnsi="Times New Roman"/>
                <w:lang w:eastAsia="en-US"/>
              </w:rPr>
              <w:t>закличек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 xml:space="preserve">, скороговорок, прибауток (по группам). Истолкование и определение их жанровых признаков. </w:t>
            </w:r>
          </w:p>
          <w:p w:rsidR="00A05AC7" w:rsidRPr="009D3310" w:rsidRDefault="00A05AC7" w:rsidP="009D331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Сочинение загадки, скорого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ворки, колыбельной песни. </w:t>
            </w:r>
          </w:p>
          <w:p w:rsidR="00A05AC7" w:rsidRPr="009D3310" w:rsidRDefault="00A05AC7" w:rsidP="009D3310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. Письменное выполнение заданий </w:t>
            </w: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 xml:space="preserve">из разделов «Размышляем о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прочитанном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» и «Обогащаем свою речь». </w:t>
            </w:r>
          </w:p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Малые жанры фольклора. Детский фольклор: колыбельные песни, </w:t>
            </w:r>
            <w:proofErr w:type="spellStart"/>
            <w:r w:rsidRPr="00530708">
              <w:rPr>
                <w:rFonts w:ascii="Times New Roman" w:hAnsi="Times New Roman"/>
              </w:rPr>
              <w:t>пестушки</w:t>
            </w:r>
            <w:proofErr w:type="spellEnd"/>
            <w:r w:rsidRPr="00530708">
              <w:rPr>
                <w:rFonts w:ascii="Times New Roman" w:hAnsi="Times New Roman"/>
              </w:rPr>
              <w:t xml:space="preserve">, приговорки, скороговорки, загадки (с повторением </w:t>
            </w:r>
            <w:proofErr w:type="gramStart"/>
            <w:r w:rsidRPr="00530708">
              <w:rPr>
                <w:rFonts w:ascii="Times New Roman" w:hAnsi="Times New Roman"/>
              </w:rPr>
              <w:t>изученного</w:t>
            </w:r>
            <w:proofErr w:type="gramEnd"/>
            <w:r w:rsidRPr="00530708">
              <w:rPr>
                <w:rFonts w:ascii="Times New Roman" w:hAnsi="Times New Roman"/>
              </w:rPr>
              <w:t>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Знать: жанровые особенности малых жанров фольклора, схему их</w:t>
            </w:r>
            <w:r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t>построения.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Уметь: отличать виды малых жанров фольклора.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30708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Pr="00530708">
              <w:rPr>
                <w:rFonts w:ascii="Times New Roman" w:hAnsi="Times New Roman"/>
              </w:rPr>
              <w:t>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</w:t>
            </w:r>
            <w:r w:rsidRPr="00530708">
              <w:rPr>
                <w:rFonts w:ascii="Times New Roman" w:hAnsi="Times New Roman"/>
              </w:rPr>
              <w:lastRenderedPageBreak/>
              <w:t>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A05AC7">
              <w:rPr>
                <w:rFonts w:ascii="Times New Roman" w:hAnsi="Times New Roman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3. Сказка «Царевна-лягушка» как волшебная сказка. </w:t>
            </w:r>
            <w:r w:rsidRPr="00530708">
              <w:rPr>
                <w:rFonts w:ascii="Times New Roman" w:hAnsi="Times New Roman"/>
              </w:rPr>
              <w:t>Нравственное и эстетическое содержание сказок.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Актуализация полученных в начальной школе представлений о сказках. Чтение статьи учебника "Рус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ские народные сказки». Выделение в ней жанровых особенностей сказок. Групповая работа с иллюстра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тивным материалом из раздела "Продолжаем знакомство с фольклором» по общему плану. Чтение статьи учебника «Жанры народных сказок», толко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вание структурных элементов сказок. Выразительное чтение сказки. Личное отношение к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прочитан</w:t>
            </w:r>
            <w:r w:rsidR="002B74F9">
              <w:rPr>
                <w:rFonts w:ascii="Times New Roman" w:eastAsia="Calibri" w:hAnsi="Times New Roman"/>
                <w:lang w:eastAsia="en-US"/>
              </w:rPr>
              <w:t>-</w:t>
            </w:r>
            <w:r w:rsidRPr="009D3310">
              <w:rPr>
                <w:rFonts w:ascii="Times New Roman" w:eastAsia="Calibri" w:hAnsi="Times New Roman"/>
                <w:lang w:eastAsia="en-US"/>
              </w:rPr>
              <w:t>ному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 (эмоциональная окраска, интонирование, ритм чтения).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 xml:space="preserve">Практическая работа. </w:t>
            </w:r>
            <w:r w:rsidRPr="009D3310">
              <w:rPr>
                <w:rFonts w:ascii="Times New Roman" w:eastAsia="Calibri" w:hAnsi="Times New Roman"/>
                <w:lang w:eastAsia="en-US"/>
              </w:rPr>
              <w:t>Пои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ск  в ск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>азках незнакомых слов и определение их значения с помощью словарей и справочной литературы.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 xml:space="preserve">Самостоятельная работа. 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Письменное выполнение задания из раздела «Продолжаем </w:t>
            </w: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 xml:space="preserve">знакомство с фольклором»; самостоятельное чтение сказки «Царевна-лягушка» (до конца) и составление её </w:t>
            </w:r>
            <w:r w:rsidR="002B74F9">
              <w:rPr>
                <w:rFonts w:ascii="Times New Roman" w:eastAsia="Calibri" w:hAnsi="Times New Roman"/>
                <w:lang w:eastAsia="en-US"/>
              </w:rPr>
              <w:t>п</w:t>
            </w:r>
            <w:r w:rsidRPr="009D3310">
              <w:rPr>
                <w:rFonts w:ascii="Times New Roman" w:eastAsia="Calibri" w:hAnsi="Times New Roman"/>
                <w:lang w:eastAsia="en-US"/>
              </w:rPr>
              <w:t>лана; художественный пересказ одного из эпизодов сказки. Подбор материалов на тему «Художники – иллюстраторы ск</w:t>
            </w:r>
            <w:r>
              <w:rPr>
                <w:rFonts w:ascii="Times New Roman" w:eastAsia="Calibri" w:hAnsi="Times New Roman"/>
                <w:lang w:eastAsia="en-US"/>
              </w:rPr>
              <w:t xml:space="preserve">азок» с использованием </w:t>
            </w:r>
            <w:proofErr w:type="spellStart"/>
            <w:r>
              <w:rPr>
                <w:rFonts w:ascii="Times New Roman" w:eastAsia="Calibri" w:hAnsi="Times New Roman"/>
                <w:lang w:eastAsia="en-US"/>
              </w:rPr>
              <w:t>интернет-</w:t>
            </w:r>
            <w:r w:rsidRPr="009D3310">
              <w:rPr>
                <w:rFonts w:ascii="Times New Roman" w:eastAsia="Calibri" w:hAnsi="Times New Roman"/>
                <w:lang w:eastAsia="en-US"/>
              </w:rPr>
              <w:t>ресурсов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 xml:space="preserve">Проект. </w:t>
            </w:r>
            <w:r w:rsidRPr="009D3310">
              <w:rPr>
                <w:rFonts w:ascii="Times New Roman" w:eastAsia="Calibri" w:hAnsi="Times New Roman"/>
                <w:lang w:eastAsia="en-US"/>
              </w:rPr>
              <w:t>Составление  под руководством учителя электронного альбома «Художники – иллюстраторы сказок».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Сказка как вид народной прозы. Виды сказок: волшебные, бытовые сказки, сказки о животных.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Знать: жанровые особенности сказки, схему построение волшебной сказки,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Уметь: отличать виды сказок, характеризовать героев сказки, пересказывать узловые сцены и эпизоды.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30708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Pr="00530708">
              <w:rPr>
                <w:rFonts w:ascii="Times New Roman" w:hAnsi="Times New Roman"/>
              </w:rPr>
              <w:t>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</w:t>
            </w:r>
            <w:r w:rsidRPr="00530708">
              <w:rPr>
                <w:rFonts w:ascii="Times New Roman" w:hAnsi="Times New Roman"/>
              </w:rPr>
              <w:lastRenderedPageBreak/>
              <w:t>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Испытывает желание усваивать новые виды деятельности, участвовать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  <w:r w:rsidR="00A05AC7">
              <w:rPr>
                <w:rFonts w:ascii="Times New Roman" w:hAnsi="Times New Roman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4. «Царевна-лягушка». Образ Василисы Премудрой и Ивана-царевича.</w:t>
            </w:r>
            <w:r w:rsidRPr="00530708">
              <w:rPr>
                <w:rFonts w:ascii="Times New Roman" w:hAnsi="Times New Roman"/>
              </w:rPr>
              <w:t xml:space="preserve"> Образ невесты-волшебницы. Воплощение в образе Василисы Премудрой лучших человеческих качеств. Иван-царевич как победитель житейских невзгод. Животные-помощники. </w:t>
            </w:r>
            <w:r w:rsidRPr="00530708">
              <w:rPr>
                <w:rFonts w:ascii="Times New Roman" w:hAnsi="Times New Roman"/>
              </w:rPr>
              <w:lastRenderedPageBreak/>
              <w:t>Воплощение светлых и тёмных сил в образах Бабы-Яги и Кощея Бессмертного. Народная мораль в характере и поступках героев. Сказка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>Различные виды пересказа фрагментов сказки, чтение эпизодов сказки по ролям, устное рецензирование чтения и пересказов одноклассников. Характеристика сказочных героев (в том числе сравнительная) и средств создания их образов: Василисы Премудрой, Ивана-царевича, животных-помощников, Бабы-яги и Кощея Бессмертного (по группам). Рецензирование актёрского чтения.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 xml:space="preserve">Чтение и обсуждение статьи учебника «Герои народных сказок в оценке писателей». Участие в коллективном диалоге. Письменный ответ на проблемный вопрос.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Составление плана характе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ристики сказочного героя и рассказ о нём по плану.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Устное выполнение зада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ний из раздела "Продолжаем знакомство с фолькло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ром»; подготовка к </w:t>
            </w:r>
            <w:proofErr w:type="spellStart"/>
            <w:r w:rsidRPr="009D3310">
              <w:rPr>
                <w:rFonts w:ascii="Times New Roman" w:eastAsia="Calibri" w:hAnsi="Times New Roman"/>
                <w:lang w:eastAsia="en-US"/>
              </w:rPr>
              <w:t>сказыванию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 xml:space="preserve"> сказки с использовани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ем сказочных композиционных элементов: устные рас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сказы о главных героях сказки (по выбору); создание иллюстраций к сказке, подготовка к их защите. Устные рассказы о понравившихся иллюстрациях к сказкам.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Сказка как вид народной прозы. Виды сказок: волшебные, бытовые сказки, сказки о животных.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Знать: жанровые особенности сказки, схему построения сказки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Уметь: строить рассказ о герое, характеризовать его, отличать </w:t>
            </w:r>
            <w:r w:rsidRPr="00530708">
              <w:rPr>
                <w:rFonts w:ascii="Times New Roman" w:hAnsi="Times New Roman"/>
              </w:rPr>
              <w:lastRenderedPageBreak/>
              <w:t>виды сказок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proofErr w:type="gramStart"/>
            <w:r w:rsidRPr="00530708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Pr="00530708">
              <w:rPr>
                <w:rFonts w:ascii="Times New Roman" w:hAnsi="Times New Roman"/>
              </w:rPr>
              <w:t>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</w:t>
            </w:r>
            <w:r w:rsidRPr="00530708">
              <w:rPr>
                <w:rFonts w:ascii="Times New Roman" w:hAnsi="Times New Roman"/>
              </w:rPr>
              <w:lastRenderedPageBreak/>
              <w:t>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Испытывает желание усваивать новые виды деятельности, участвовать в творческом созидательном процессе; осознает себя как </w:t>
            </w:r>
            <w:proofErr w:type="spellStart"/>
            <w:proofErr w:type="gramStart"/>
            <w:r w:rsidRPr="005D4C5D">
              <w:rPr>
                <w:rFonts w:ascii="Times New Roman" w:hAnsi="Times New Roman"/>
              </w:rPr>
              <w:lastRenderedPageBreak/>
              <w:t>индивидуаль-ность</w:t>
            </w:r>
            <w:proofErr w:type="spellEnd"/>
            <w:proofErr w:type="gramEnd"/>
            <w:r w:rsidRPr="005D4C5D">
              <w:rPr>
                <w:rFonts w:ascii="Times New Roman" w:hAnsi="Times New Roman"/>
              </w:rPr>
              <w:t xml:space="preserve">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  <w:r w:rsidR="00A05AC7">
              <w:rPr>
                <w:rFonts w:ascii="Times New Roman" w:hAnsi="Times New Roman"/>
              </w:rPr>
              <w:t>.09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5. «Царевна-лягушка». Поэтика волшебной сказки. </w:t>
            </w:r>
            <w:r w:rsidRPr="00530708">
              <w:rPr>
                <w:rFonts w:ascii="Times New Roman" w:hAnsi="Times New Roman"/>
              </w:rPr>
              <w:t xml:space="preserve">Народная мораль в сказке: добро побеждает зло. Связь </w:t>
            </w:r>
            <w:r w:rsidRPr="00530708">
              <w:rPr>
                <w:rFonts w:ascii="Times New Roman" w:hAnsi="Times New Roman"/>
              </w:rPr>
              <w:lastRenderedPageBreak/>
              <w:t xml:space="preserve">сказочных формул с древними мифами.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 xml:space="preserve">Чтения статьи учебника «Обогащаем свою речь» и </w:t>
            </w:r>
            <w:proofErr w:type="spellStart"/>
            <w:r w:rsidRPr="009D3310">
              <w:rPr>
                <w:rFonts w:ascii="Times New Roman" w:eastAsia="Calibri" w:hAnsi="Times New Roman"/>
                <w:lang w:eastAsia="en-US"/>
              </w:rPr>
              <w:t>сказывание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 xml:space="preserve"> фрагментов сказки с использованием ска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зочных элементов. Участие в коллективном диалоге о роли </w:t>
            </w: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>сказочных элементов и языке сказок. Выявление характерных для народных сказок художественных приёмов и фантасти</w:t>
            </w:r>
            <w:r w:rsidR="002B74F9">
              <w:rPr>
                <w:rFonts w:ascii="Times New Roman" w:eastAsia="Calibri" w:hAnsi="Times New Roman"/>
                <w:lang w:eastAsia="en-US"/>
              </w:rPr>
              <w:t xml:space="preserve">ческих элементов и определение 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их роли в сказке.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Выявление в сказках разных видов художественных образов (образ человека, образ природы, образ жи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вотного, образ предмета). Сопоставление вариантов сказок. Презентация и защита собственных иллю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страций к сказке, Устные и письменные сопоставления иллюстраций разных художников к сказкам.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Письменное сообщение об особенностях народных сказок; подготовка к чтению по ролям фрагментов сказки «Иван - крестьянский сын и чудо-юдо». Составление викторины по иллюстрациям к сказкам.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Изобразительный характер формул волшебной сказки. </w:t>
            </w:r>
            <w:r w:rsidRPr="00530708">
              <w:rPr>
                <w:rFonts w:ascii="Times New Roman" w:hAnsi="Times New Roman"/>
              </w:rPr>
              <w:lastRenderedPageBreak/>
              <w:t>Фантастика и волшебство в сказке. Вариативность народных сказок.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Научиться выявлять характерные художественные сказочные приёмы </w:t>
            </w:r>
            <w:r w:rsidRPr="00530708">
              <w:rPr>
                <w:rFonts w:ascii="Times New Roman" w:hAnsi="Times New Roman"/>
              </w:rPr>
              <w:lastRenderedPageBreak/>
              <w:t>(сказочные формулы, постоянные эпитеты, гиперболы, повторы)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proofErr w:type="gramStart"/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</w:t>
            </w:r>
            <w:proofErr w:type="gramEnd"/>
            <w:r w:rsidRPr="00530708">
              <w:rPr>
                <w:rFonts w:ascii="Times New Roman" w:hAnsi="Times New Roman"/>
                <w:b/>
                <w:i/>
              </w:rPr>
              <w:t>:</w:t>
            </w:r>
            <w:r w:rsidRPr="00530708">
              <w:rPr>
                <w:rFonts w:ascii="Times New Roman" w:hAnsi="Times New Roman"/>
              </w:rPr>
              <w:t xml:space="preserve"> уметь строить сообщение исследовательского характера в устной форме.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и самодиагностики.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proofErr w:type="gramStart"/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проявлять активность для решения коммуникативных и познавательных задач.</w:t>
            </w:r>
            <w:proofErr w:type="gramEnd"/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Формирование этических чувств, доброжелательности и </w:t>
            </w:r>
            <w:r>
              <w:rPr>
                <w:rFonts w:ascii="Times New Roman" w:hAnsi="Times New Roman"/>
              </w:rPr>
              <w:lastRenderedPageBreak/>
              <w:t>эмоционально-нравственной отзывчивости.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  <w:r w:rsidR="00A05A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A05AC7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6.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  <w:b/>
              </w:rPr>
              <w:t>«</w:t>
            </w:r>
            <w:proofErr w:type="gramStart"/>
            <w:r w:rsidRPr="00530708">
              <w:rPr>
                <w:rFonts w:ascii="Times New Roman" w:hAnsi="Times New Roman"/>
                <w:b/>
              </w:rPr>
              <w:t>Иван-крестьянский</w:t>
            </w:r>
            <w:proofErr w:type="gramEnd"/>
            <w:r w:rsidRPr="00530708">
              <w:rPr>
                <w:rFonts w:ascii="Times New Roman" w:hAnsi="Times New Roman"/>
                <w:b/>
              </w:rPr>
              <w:t xml:space="preserve"> сын и чудо-юдо» как волшебная сказка </w:t>
            </w:r>
            <w:r w:rsidRPr="00530708">
              <w:rPr>
                <w:rFonts w:ascii="Times New Roman" w:hAnsi="Times New Roman"/>
                <w:b/>
              </w:rPr>
              <w:lastRenderedPageBreak/>
              <w:t xml:space="preserve">героического содержания. </w:t>
            </w:r>
            <w:r w:rsidRPr="00530708">
              <w:rPr>
                <w:rFonts w:ascii="Times New Roman" w:hAnsi="Times New Roman"/>
              </w:rPr>
              <w:t>Особенности сюжета и героев сказки. Тема мирного труда и защиты родной земли.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знания?</w:t>
            </w: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 xml:space="preserve">Чтение и пересказ фрагментов первой части сказки.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 xml:space="preserve">Поиск незнакомых слов и определение их значения. </w:t>
            </w: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по ролям эпизодов о трёх поединках Ивана и чуда-</w:t>
            </w:r>
            <w:proofErr w:type="spellStart"/>
            <w:r w:rsidRPr="009D3310">
              <w:rPr>
                <w:rFonts w:ascii="Times New Roman" w:eastAsia="Calibri" w:hAnsi="Times New Roman"/>
                <w:lang w:eastAsia="en-US"/>
              </w:rPr>
              <w:t>юда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 xml:space="preserve">. Участие в коллективном диалоге.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Выделение этапов развития сюжета. Устные и письменные ответы на вопросы.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9D3310">
              <w:rPr>
                <w:rFonts w:ascii="Times New Roman" w:eastAsia="Calibri" w:hAnsi="Times New Roman"/>
                <w:lang w:eastAsia="en-US"/>
              </w:rPr>
              <w:t>: Различные виды пересказов на тему «Подвиги Ивана». Устное иллюстрирование. Сообщение об иллюстрациях к сказке Выполнение заданий из раздела «Литература и изобрази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тельное искусство». Создание иллюстраций к сказке и подготовка к их презентации и защите.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Черты волшебной, богатырской и </w:t>
            </w:r>
            <w:r w:rsidRPr="00530708">
              <w:rPr>
                <w:rFonts w:ascii="Times New Roman" w:hAnsi="Times New Roman"/>
              </w:rPr>
              <w:lastRenderedPageBreak/>
              <w:t xml:space="preserve">героической сказки. 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Знать: жанровые особенности сказки, схему </w:t>
            </w:r>
            <w:r w:rsidRPr="00530708">
              <w:rPr>
                <w:rFonts w:ascii="Times New Roman" w:hAnsi="Times New Roman"/>
              </w:rPr>
              <w:lastRenderedPageBreak/>
              <w:t>построения волшебной сказки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Уметь: отличать виды сказок, строить рассказ о герое, характеризовать героев сказки.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2B74F9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</w:t>
            </w:r>
            <w:r w:rsidRPr="00530708">
              <w:rPr>
                <w:rFonts w:ascii="Times New Roman" w:hAnsi="Times New Roman"/>
              </w:rPr>
              <w:lastRenderedPageBreak/>
              <w:t xml:space="preserve">сотрудничестве с учителем и одноклассниками или </w:t>
            </w:r>
            <w:proofErr w:type="gramStart"/>
            <w:r w:rsidRPr="00530708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Pr="00530708">
              <w:rPr>
                <w:rFonts w:ascii="Times New Roman" w:hAnsi="Times New Roman"/>
              </w:rPr>
              <w:t>необходимые действия, операции, действует по плану.</w:t>
            </w:r>
          </w:p>
          <w:p w:rsidR="00A05AC7" w:rsidRPr="00530708" w:rsidRDefault="00A05AC7" w:rsidP="002B74F9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2B74F9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</w:t>
            </w:r>
            <w:r w:rsidRPr="005D4C5D">
              <w:rPr>
                <w:rFonts w:ascii="Times New Roman" w:hAnsi="Times New Roman"/>
              </w:rPr>
              <w:lastRenderedPageBreak/>
              <w:t>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16.</w:t>
            </w:r>
            <w:r w:rsidR="00EB7E53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7. Образ главного героя сказки.</w:t>
            </w:r>
            <w:r w:rsidRPr="00530708">
              <w:rPr>
                <w:rFonts w:ascii="Times New Roman" w:hAnsi="Times New Roman"/>
              </w:rPr>
              <w:t xml:space="preserve"> Его моральные качества. </w:t>
            </w:r>
            <w:r w:rsidRPr="00530708">
              <w:rPr>
                <w:rFonts w:ascii="Times New Roman" w:hAnsi="Times New Roman"/>
              </w:rPr>
              <w:lastRenderedPageBreak/>
              <w:t xml:space="preserve">Герои сказки в оценке автора-народа.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>Беседа о главных и второстепенных героях сказки.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 xml:space="preserve">Участие в коллективном диалоге. Различные виды пересказов. </w:t>
            </w: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>Составление характеристики главного ге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роя сказки. Групповые мини-исследования: поиск и изучение слов и выражений, в которых даётся оценка героев. Презентация и защита иллюстраций к сказке.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9D3310">
              <w:rPr>
                <w:rFonts w:ascii="Times New Roman" w:eastAsia="Calibri" w:hAnsi="Times New Roman"/>
                <w:lang w:eastAsia="en-US"/>
              </w:rPr>
              <w:t>. Составление плана характеристики сказочного героя и рассказ о нём по плану.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Составление письменной характеристики героя, подготовка к чтению по ролям сказки «Журавль и цапля», составление развёрнутого устного высказывания о любимых жанрах русского фольклора.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Сказка как вид народной прозы. </w:t>
            </w:r>
            <w:r w:rsidRPr="00530708">
              <w:rPr>
                <w:rFonts w:ascii="Times New Roman" w:hAnsi="Times New Roman"/>
              </w:rPr>
              <w:lastRenderedPageBreak/>
              <w:t>Виды сказок: волшебные, бытовые сказки, сказки о животных.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Знать: жанровые особенности сказки, схему </w:t>
            </w:r>
            <w:r w:rsidRPr="00530708">
              <w:rPr>
                <w:rFonts w:ascii="Times New Roman" w:hAnsi="Times New Roman"/>
              </w:rPr>
              <w:lastRenderedPageBreak/>
              <w:t>построения волшебной сказки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Уметь: отличать виды сказок, строить рассказ о герое, характеризовать героев сказки.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</w:t>
            </w:r>
            <w:r w:rsidRPr="00530708">
              <w:rPr>
                <w:rFonts w:ascii="Times New Roman" w:hAnsi="Times New Roman"/>
              </w:rPr>
              <w:lastRenderedPageBreak/>
              <w:t xml:space="preserve">сотрудничестве с учителем и одноклассниками или </w:t>
            </w:r>
            <w:proofErr w:type="gramStart"/>
            <w:r w:rsidRPr="00530708">
              <w:rPr>
                <w:rFonts w:ascii="Times New Roman" w:hAnsi="Times New Roman"/>
              </w:rPr>
              <w:t xml:space="preserve">самостоятельно) </w:t>
            </w:r>
            <w:proofErr w:type="gramEnd"/>
            <w:r w:rsidRPr="00530708">
              <w:rPr>
                <w:rFonts w:ascii="Times New Roman" w:hAnsi="Times New Roman"/>
              </w:rPr>
              <w:t>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</w:t>
            </w:r>
            <w:r w:rsidRPr="005D4C5D">
              <w:rPr>
                <w:rFonts w:ascii="Times New Roman" w:hAnsi="Times New Roman"/>
              </w:rPr>
              <w:lastRenderedPageBreak/>
              <w:t>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  <w:r w:rsidR="00A05A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A05AC7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8. Сказки о животных. </w:t>
            </w:r>
            <w:r w:rsidRPr="00530708">
              <w:rPr>
                <w:rFonts w:ascii="Times New Roman" w:hAnsi="Times New Roman"/>
                <w:b/>
              </w:rPr>
              <w:lastRenderedPageBreak/>
              <w:t xml:space="preserve">«Журавль и цапля». </w:t>
            </w:r>
            <w:r w:rsidRPr="00530708">
              <w:rPr>
                <w:rFonts w:ascii="Times New Roman" w:hAnsi="Times New Roman"/>
              </w:rPr>
              <w:t xml:space="preserve">Народное представление о справедливости в </w:t>
            </w:r>
            <w:proofErr w:type="gramStart"/>
            <w:r w:rsidRPr="00530708">
              <w:rPr>
                <w:rFonts w:ascii="Times New Roman" w:hAnsi="Times New Roman"/>
              </w:rPr>
              <w:t>сказках</w:t>
            </w:r>
            <w:proofErr w:type="gramEnd"/>
            <w:r w:rsidRPr="00530708">
              <w:rPr>
                <w:rFonts w:ascii="Times New Roman" w:hAnsi="Times New Roman"/>
              </w:rPr>
              <w:t xml:space="preserve"> о животных. Сказка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знания.</w:t>
            </w: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 xml:space="preserve">Выразительное чтение сказки (в том числе по ролям) и её пересказ от лица героя. Устное </w:t>
            </w: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>рецензирование вы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разительного чтения одноклассников, чтения актёров (см. задания фонохрестоматии). Пересказ самостоятель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но прочитанной сказки о животных. Устные и  письменные ответы на вопросы из раздела «Размышляем о свое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образии сказок о животных». Участие в коллективном диалоге. Описание иллюстрации к сказке.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Создание собственных ил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люстраций к сказкам (см. задания фонохрестоматии).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Составление письмен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ного сообщения на тему «Мои любимые сказки о животных»; подбор электронных материалов на тему «Сказки о животных»: тексты, иллюстрации, фрагменты фильмов.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Особенности сказок о животных. </w:t>
            </w:r>
            <w:r w:rsidRPr="00530708">
              <w:rPr>
                <w:rFonts w:ascii="Times New Roman" w:hAnsi="Times New Roman"/>
              </w:rPr>
              <w:lastRenderedPageBreak/>
              <w:t>Герои-животные.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Научиться владеть </w:t>
            </w:r>
            <w:r w:rsidRPr="00530708">
              <w:rPr>
                <w:rFonts w:ascii="Times New Roman" w:hAnsi="Times New Roman"/>
              </w:rPr>
              <w:lastRenderedPageBreak/>
              <w:t>изученной терминологией по теме, навыкам устной монологической речи, понимать мораль сказки, составлять пересказы эпизодов сказок.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proofErr w:type="gramStart"/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</w:t>
            </w:r>
            <w:proofErr w:type="gramEnd"/>
            <w:r w:rsidRPr="00530708">
              <w:rPr>
                <w:rFonts w:ascii="Times New Roman" w:hAnsi="Times New Roman"/>
                <w:b/>
                <w:i/>
              </w:rPr>
              <w:t xml:space="preserve">: </w:t>
            </w:r>
            <w:r w:rsidRPr="00530708">
              <w:rPr>
                <w:rFonts w:ascii="Times New Roman" w:hAnsi="Times New Roman"/>
              </w:rPr>
              <w:t xml:space="preserve">уметь выделять и </w:t>
            </w:r>
            <w:r w:rsidRPr="00530708">
              <w:rPr>
                <w:rFonts w:ascii="Times New Roman" w:hAnsi="Times New Roman"/>
              </w:rPr>
              <w:lastRenderedPageBreak/>
              <w:t>формулировать познавательную цель.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proofErr w:type="gramStart"/>
            <w:r w:rsidRPr="00530708">
              <w:rPr>
                <w:rFonts w:ascii="Times New Roman" w:hAnsi="Times New Roman"/>
                <w:b/>
                <w:i/>
              </w:rPr>
              <w:t>Регулятивную</w:t>
            </w:r>
            <w:proofErr w:type="gramEnd"/>
            <w:r w:rsidRPr="00530708">
              <w:rPr>
                <w:rFonts w:ascii="Times New Roman" w:hAnsi="Times New Roman"/>
                <w:b/>
                <w:i/>
              </w:rPr>
              <w:t>:</w:t>
            </w:r>
            <w:r w:rsidRPr="00530708">
              <w:rPr>
                <w:rFonts w:ascii="Times New Roman" w:hAnsi="Times New Roman"/>
              </w:rPr>
              <w:t xml:space="preserve"> уметь оценивать и формулировать то, что уже усвоено.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Формирование навыков </w:t>
            </w:r>
            <w:r>
              <w:rPr>
                <w:rFonts w:ascii="Times New Roman" w:hAnsi="Times New Roman"/>
              </w:rPr>
              <w:lastRenderedPageBreak/>
              <w:t>исследования текста с опорой не только на информацию, но и на жанр, композицию, выразительные средства.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  <w:r w:rsidR="00A05A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A05AC7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9. Бытовые сказки. «Солдатская шинель». </w:t>
            </w:r>
            <w:r w:rsidRPr="00530708">
              <w:rPr>
                <w:rFonts w:ascii="Times New Roman" w:hAnsi="Times New Roman"/>
              </w:rPr>
              <w:t xml:space="preserve">Народные представления о справедливости в </w:t>
            </w:r>
            <w:proofErr w:type="gramStart"/>
            <w:r w:rsidRPr="00530708">
              <w:rPr>
                <w:rFonts w:ascii="Times New Roman" w:hAnsi="Times New Roman"/>
              </w:rPr>
              <w:t>сказках</w:t>
            </w:r>
            <w:proofErr w:type="gramEnd"/>
            <w:r w:rsidRPr="00530708">
              <w:rPr>
                <w:rFonts w:ascii="Times New Roman" w:hAnsi="Times New Roman"/>
              </w:rPr>
              <w:t xml:space="preserve"> о животных. </w:t>
            </w:r>
            <w:r w:rsidRPr="00530708">
              <w:rPr>
                <w:rFonts w:ascii="Times New Roman" w:hAnsi="Times New Roman"/>
              </w:rPr>
              <w:lastRenderedPageBreak/>
              <w:t>Сказка 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знания.</w:t>
            </w: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>Различение видов сказок. Выразительное чтение сказ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ки по ролям и её пересказ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от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липа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 героя. Прослуши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вание звукозаписи сказки в актёрском исполнении (фонохрестоматия). </w:t>
            </w:r>
            <w:r w:rsidRPr="009D3310">
              <w:rPr>
                <w:rFonts w:ascii="Times New Roman" w:eastAsia="Calibri" w:hAnsi="Times New Roman"/>
                <w:lang w:eastAsia="en-US"/>
              </w:rPr>
              <w:lastRenderedPageBreak/>
              <w:t>Устное рецензирование вырази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>тельного чтения одноклассников, чтения актёров. Пе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ресказ самостоятельно прочитанной бытовой сказки. Устные и письменные ответы на вопросы. Участие в коллективном диалоге.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Устные рассказы о собирателях фольклора и о жан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ровых особенностях сказок. Чтение статьи учебника "Из рассказов о сказочниках». Нравственная оценка героев сказок.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Составление развёрнутого устного и письменного ответа на проблемный вопрос (составление плана ответа, подбор материалов и ци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тат, аргументирование своего мнения).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Составление письменного сообщения «Мои любимые бытовые сказки». Чтение сказок из практикума «Читаем, думаем, спорим ... » И определение их видов. Поиск электронных иллюстраций на тему «Бытовые сказки»; составление викторины по народным сказкам.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Особенности бытовых сказок и их отличие от волшебных сказок.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Научиться владеть изученной терминологией по теме, навыками </w:t>
            </w:r>
            <w:r w:rsidRPr="00530708">
              <w:rPr>
                <w:rFonts w:ascii="Times New Roman" w:hAnsi="Times New Roman"/>
              </w:rPr>
              <w:lastRenderedPageBreak/>
              <w:t xml:space="preserve">устной монологической речи, понимать мораль сказки, составлять пересказы эпизодов сказок. 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proofErr w:type="gramStart"/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</w:t>
            </w:r>
            <w:proofErr w:type="gramEnd"/>
            <w:r w:rsidRPr="00530708">
              <w:rPr>
                <w:rFonts w:ascii="Times New Roman" w:hAnsi="Times New Roman"/>
                <w:b/>
                <w:i/>
              </w:rPr>
              <w:t xml:space="preserve">: </w:t>
            </w:r>
            <w:r w:rsidRPr="00530708">
              <w:rPr>
                <w:rFonts w:ascii="Times New Roman" w:hAnsi="Times New Roman"/>
              </w:rPr>
              <w:t>уметь выделять и формулировать познавательную цель.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proofErr w:type="gramStart"/>
            <w:r w:rsidRPr="00530708">
              <w:rPr>
                <w:rFonts w:ascii="Times New Roman" w:hAnsi="Times New Roman"/>
                <w:b/>
                <w:i/>
              </w:rPr>
              <w:t>Регулятивную</w:t>
            </w:r>
            <w:proofErr w:type="gramEnd"/>
            <w:r w:rsidRPr="00530708">
              <w:rPr>
                <w:rFonts w:ascii="Times New Roman" w:hAnsi="Times New Roman"/>
                <w:b/>
                <w:i/>
              </w:rPr>
              <w:t>:</w:t>
            </w:r>
            <w:r w:rsidRPr="00530708">
              <w:rPr>
                <w:rFonts w:ascii="Times New Roman" w:hAnsi="Times New Roman"/>
              </w:rPr>
              <w:t xml:space="preserve"> уметь </w:t>
            </w:r>
            <w:r w:rsidRPr="00530708">
              <w:rPr>
                <w:rFonts w:ascii="Times New Roman" w:hAnsi="Times New Roman"/>
              </w:rPr>
              <w:lastRenderedPageBreak/>
              <w:t>оценивать и формулировать то, что уже усвоено.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моделировать монологическое высказывание, аргументировать свою позицию и координировать её с позициями партнёров при выработке общего решения в совместной деятельности.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Формирование навыков исследования текста с опорой не только на </w:t>
            </w:r>
            <w:r>
              <w:rPr>
                <w:rFonts w:ascii="Times New Roman" w:hAnsi="Times New Roman"/>
              </w:rPr>
              <w:lastRenderedPageBreak/>
              <w:t>информацию, но и на жанр, композицию, выразительные средства.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23.</w:t>
            </w:r>
            <w:r w:rsidR="00EB7E53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10. Русские народные сказки. Обучение сочинению по теме «Сказки». </w:t>
            </w:r>
            <w:r w:rsidRPr="00530708">
              <w:rPr>
                <w:rFonts w:ascii="Times New Roman" w:hAnsi="Times New Roman"/>
              </w:rPr>
              <w:t>Подготовка к домашнему письменному ответу на проблемный вопрос.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Ответы на вопросы и выполнение заданий из разде</w:t>
            </w:r>
            <w:r w:rsidRPr="009D3310">
              <w:rPr>
                <w:rFonts w:ascii="Times New Roman" w:eastAsia="Calibri" w:hAnsi="Times New Roman"/>
                <w:lang w:eastAsia="en-US"/>
              </w:rPr>
              <w:softHyphen/>
              <w:t xml:space="preserve">ла «Литература и изобразительное </w:t>
            </w:r>
            <w:proofErr w:type="spellStart"/>
            <w:r w:rsidRPr="009D3310">
              <w:rPr>
                <w:rFonts w:ascii="Times New Roman" w:eastAsia="Calibri" w:hAnsi="Times New Roman"/>
                <w:lang w:eastAsia="en-US"/>
              </w:rPr>
              <w:t>искусство»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.З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>ащита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 xml:space="preserve"> ученических проектов «Художники – иллюстраторы сказок»,  выполненных с помощью учителя и родителей. Ответы на вопросы викторины, на вопросы о сказителях из раздела «Проверьте себя», на вопросы практикума «Читаем, </w:t>
            </w:r>
            <w:proofErr w:type="gramStart"/>
            <w:r w:rsidRPr="009D3310">
              <w:rPr>
                <w:rFonts w:ascii="Times New Roman" w:eastAsia="Calibri" w:hAnsi="Times New Roman"/>
                <w:lang w:eastAsia="en-US"/>
              </w:rPr>
              <w:t>думаем</w:t>
            </w:r>
            <w:proofErr w:type="gramEnd"/>
            <w:r w:rsidRPr="009D3310">
              <w:rPr>
                <w:rFonts w:ascii="Times New Roman" w:eastAsia="Calibri" w:hAnsi="Times New Roman"/>
                <w:lang w:eastAsia="en-US"/>
              </w:rPr>
              <w:t xml:space="preserve"> спорим к сказкам «Марья </w:t>
            </w:r>
            <w:proofErr w:type="spellStart"/>
            <w:r w:rsidRPr="009D3310">
              <w:rPr>
                <w:rFonts w:ascii="Times New Roman" w:eastAsia="Calibri" w:hAnsi="Times New Roman"/>
                <w:lang w:eastAsia="en-US"/>
              </w:rPr>
              <w:t>Моревна</w:t>
            </w:r>
            <w:proofErr w:type="spellEnd"/>
            <w:r w:rsidRPr="009D3310">
              <w:rPr>
                <w:rFonts w:ascii="Times New Roman" w:eastAsia="Calibri" w:hAnsi="Times New Roman"/>
                <w:lang w:eastAsia="en-US"/>
              </w:rPr>
              <w:t>», «Мужик и царь», «Сердитая барыня», « Дочь-семилетка». Составление плана письменного высказывания по одному из проблемных вопросов.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t xml:space="preserve">Домашняя контрольная работа. 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Письменный ответ  на один из проблемных вопросов:</w:t>
            </w:r>
          </w:p>
          <w:p w:rsidR="00A05AC7" w:rsidRPr="009D3310" w:rsidRDefault="00A05AC7" w:rsidP="004242F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Каков мой любимый герой русской народной сказки?</w:t>
            </w:r>
          </w:p>
          <w:p w:rsidR="00A05AC7" w:rsidRPr="009D3310" w:rsidRDefault="00A05AC7" w:rsidP="004242F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Почему я люблю читать народные сказки?</w:t>
            </w:r>
          </w:p>
          <w:p w:rsidR="00A05AC7" w:rsidRPr="009D3310" w:rsidRDefault="00A05AC7" w:rsidP="004242F3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lang w:eastAsia="en-US"/>
              </w:rPr>
              <w:t>Почему в народных сказках добро всегда побеждает зло?</w:t>
            </w:r>
          </w:p>
          <w:p w:rsidR="00A05AC7" w:rsidRPr="009D3310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D3310">
              <w:rPr>
                <w:rFonts w:ascii="Times New Roman" w:eastAsia="Calibri" w:hAnsi="Times New Roman"/>
                <w:i/>
                <w:lang w:eastAsia="en-US"/>
              </w:rPr>
              <w:lastRenderedPageBreak/>
              <w:t>Самостоятельная работа.</w:t>
            </w:r>
            <w:r w:rsidRPr="009D3310">
              <w:rPr>
                <w:rFonts w:ascii="Times New Roman" w:eastAsia="Calibri" w:hAnsi="Times New Roman"/>
                <w:lang w:eastAsia="en-US"/>
              </w:rPr>
              <w:t xml:space="preserve"> Сочинение собственной сказки или сочинение по картине на сказочный сюжет.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Сказка как вид народной прозы. Виды сказок: волшебные, бытовые сказки, сказки о животных.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Уметь: </w:t>
            </w:r>
            <w:r w:rsidRPr="00530708">
              <w:rPr>
                <w:rFonts w:ascii="Times New Roman" w:hAnsi="Times New Roman"/>
              </w:rPr>
              <w:t>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530708">
              <w:rPr>
                <w:rFonts w:ascii="Times New Roman" w:hAnsi="Times New Roman"/>
              </w:rPr>
              <w:lastRenderedPageBreak/>
              <w:t>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A05A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A05AC7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1. Древнерусская литература. Летопись.     «Повесть временных лет» как литературный памятник. </w:t>
            </w:r>
            <w:r w:rsidRPr="00530708">
              <w:rPr>
                <w:rFonts w:ascii="Times New Roman" w:hAnsi="Times New Roman"/>
              </w:rPr>
              <w:t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</w:t>
            </w:r>
          </w:p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Изучение статьи учебника «Из древнерусской лите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ратуры». Составление плана статьи с указанием ос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новных этапов развития древнерусской литературы. Выразительное чтение и пересказ фрагментов лето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писи. Устное рецензирование выразительного чте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ния и пересказов одноклассников. Комментирование незнакомых слов и понятий с помощью словарей и справочной литературы. Сопоставление летописного сюжета с иллюстрацией.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Определение главной мысли фрагмента летописи. Оценка поступков летописных героев.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71489B">
              <w:rPr>
                <w:rFonts w:ascii="Times New Roman" w:eastAsia="Calibri" w:hAnsi="Times New Roman"/>
                <w:lang w:eastAsia="en-US"/>
              </w:rPr>
              <w:t>. Составление толкового словарика незнакомых слов из древнерусских летописей.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Летопись. Сюжеты русских летописей.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особенности повествования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137B44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137B44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137B44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вступает в учебный диалог с учителем, одноклассниками, </w:t>
            </w:r>
            <w:r w:rsidRPr="00530708">
              <w:rPr>
                <w:rFonts w:ascii="Times New Roman" w:hAnsi="Times New Roman"/>
              </w:rPr>
              <w:lastRenderedPageBreak/>
              <w:t>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EB7E53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</w:t>
            </w:r>
            <w:r w:rsidR="00A05AC7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</w:t>
            </w:r>
            <w:r w:rsidR="00A05AC7"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 «Подвиг отрока  </w:t>
            </w:r>
            <w:proofErr w:type="gramStart"/>
            <w:r w:rsidRPr="00530708">
              <w:rPr>
                <w:rFonts w:ascii="Times New Roman" w:hAnsi="Times New Roman"/>
                <w:b/>
              </w:rPr>
              <w:t>-к</w:t>
            </w:r>
            <w:proofErr w:type="gramEnd"/>
            <w:r w:rsidRPr="00530708">
              <w:rPr>
                <w:rFonts w:ascii="Times New Roman" w:hAnsi="Times New Roman"/>
                <w:b/>
              </w:rPr>
              <w:t>иевлян</w:t>
            </w:r>
            <w:r w:rsidR="00EB7E53">
              <w:rPr>
                <w:rFonts w:ascii="Times New Roman" w:hAnsi="Times New Roman"/>
                <w:b/>
              </w:rPr>
              <w:t xml:space="preserve">ина и хитрость воеводы </w:t>
            </w:r>
            <w:proofErr w:type="spellStart"/>
            <w:r w:rsidR="00EB7E53">
              <w:rPr>
                <w:rFonts w:ascii="Times New Roman" w:hAnsi="Times New Roman"/>
                <w:b/>
              </w:rPr>
              <w:t>Претича</w:t>
            </w:r>
            <w:proofErr w:type="spellEnd"/>
            <w:r w:rsidR="00EB7E53">
              <w:rPr>
                <w:rFonts w:ascii="Times New Roman" w:hAnsi="Times New Roman"/>
                <w:b/>
              </w:rPr>
              <w:t>» и</w:t>
            </w:r>
            <w:r w:rsidR="00EB7E53" w:rsidRPr="00530708">
              <w:rPr>
                <w:rFonts w:ascii="Times New Roman" w:hAnsi="Times New Roman"/>
                <w:b/>
              </w:rPr>
              <w:t xml:space="preserve">з «Повести временных лет»: </w:t>
            </w:r>
            <w:r w:rsidRPr="00530708">
              <w:rPr>
                <w:rFonts w:ascii="Times New Roman" w:hAnsi="Times New Roman"/>
              </w:rPr>
              <w:t>Черты русских летописей. Отзвуки фольклора в летописи. Герои летописного сказания и их подвиги во имя мира на родной земле. Летописный сюжет в актёрском исполнении.</w:t>
            </w:r>
          </w:p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Чтение и пересказ летописного сюжета. Устные и письменные ответы на вопросы. Чтение и комменти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рование фрагмента «Прошлое должно служить совре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менности» из книги</w:t>
            </w:r>
            <w:proofErr w:type="gramStart"/>
            <w:r w:rsidRPr="0071489B">
              <w:rPr>
                <w:rFonts w:ascii="Times New Roman" w:eastAsia="Calibri" w:hAnsi="Times New Roman"/>
                <w:lang w:eastAsia="en-US"/>
              </w:rPr>
              <w:t xml:space="preserve"> Д</w:t>
            </w:r>
            <w:proofErr w:type="gramEnd"/>
            <w:r w:rsidRPr="0071489B">
              <w:rPr>
                <w:rFonts w:ascii="Times New Roman" w:eastAsia="Calibri" w:hAnsi="Times New Roman"/>
                <w:lang w:eastAsia="en-US"/>
              </w:rPr>
              <w:t xml:space="preserve"> С. Лихачёва «Земля родная». Участие в коллективном диалоге. Нравственная оцен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ка поступков героев летописного сказания. Характе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ристика героев летописного сюжета. Обсуждение про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изведений изобразительного искусства на летописные сюжеты. Прослушивание и рецензирование актёрско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го чтения фрагментов летописи.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Поиск примеров, иллюстри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рующих сходство летописи и произведений фольклора.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Сочинение по картине А. Иванова «Подвиг молодого киевлянина». Чтение «Повести об отроке Тверского князя» из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 xml:space="preserve">практикума «Читаем, думаем, спорим ... ».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Проект</w:t>
            </w:r>
            <w:r w:rsidRPr="0071489B">
              <w:rPr>
                <w:rFonts w:ascii="Times New Roman" w:eastAsia="Calibri" w:hAnsi="Times New Roman"/>
                <w:lang w:eastAsia="en-US"/>
              </w:rPr>
              <w:t>. Составление электронного альбома «Сюже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ты и герои русских летописей».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Летопись. Сюжеты русских летописей.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Научиться понимать информацию, представленную в древнерусском тексте, составлять текст с использованием слов притчи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proofErr w:type="gramStart"/>
            <w:r w:rsidRPr="00530708">
              <w:rPr>
                <w:rFonts w:ascii="Times New Roman" w:hAnsi="Times New Roman"/>
                <w:b/>
                <w:i/>
              </w:rPr>
              <w:t>Познавательные</w:t>
            </w:r>
            <w:proofErr w:type="gramEnd"/>
            <w:r w:rsidRPr="00530708">
              <w:rPr>
                <w:rFonts w:ascii="Times New Roman" w:hAnsi="Times New Roman"/>
                <w:b/>
                <w:i/>
              </w:rPr>
              <w:t>:</w:t>
            </w:r>
            <w:r w:rsidRPr="00530708">
              <w:rPr>
                <w:rFonts w:ascii="Times New Roman" w:hAnsi="Times New Roman"/>
              </w:rPr>
              <w:t xml:space="preserve"> уметь искать и выделять необходимую информацию в предложенных текстах.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осознавать усвоенный материал, качество и уровень усвоения.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ставить вопросы, обращаться за помощью, формулировать свои затруднения.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уважительного отношения к истории и культуре славянских народов (наших предков).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  <w:r w:rsidR="00EB7E53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</w:t>
            </w:r>
          </w:p>
        </w:tc>
        <w:tc>
          <w:tcPr>
            <w:tcW w:w="2357" w:type="dxa"/>
            <w:shd w:val="clear" w:color="auto" w:fill="auto"/>
          </w:tcPr>
          <w:p w:rsidR="00A05AC7" w:rsidRPr="003C2AB9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3C2AB9">
              <w:rPr>
                <w:rFonts w:ascii="Times New Roman" w:hAnsi="Times New Roman"/>
                <w:b/>
              </w:rPr>
              <w:t>Вн</w:t>
            </w:r>
            <w:proofErr w:type="spellEnd"/>
            <w:r w:rsidRPr="003C2AB9">
              <w:rPr>
                <w:rFonts w:ascii="Times New Roman" w:hAnsi="Times New Roman"/>
                <w:b/>
              </w:rPr>
              <w:t>. чт.</w:t>
            </w:r>
          </w:p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3C2AB9">
              <w:rPr>
                <w:rFonts w:ascii="Times New Roman" w:hAnsi="Times New Roman"/>
                <w:b/>
              </w:rPr>
              <w:t xml:space="preserve">Урок </w:t>
            </w:r>
            <w:smartTag w:uri="urn:schemas-microsoft-com:office:smarttags" w:element="metricconverter">
              <w:smartTagPr>
                <w:attr w:name="ProductID" w:val="1. М"/>
              </w:smartTagPr>
              <w:r w:rsidRPr="003C2AB9">
                <w:rPr>
                  <w:rFonts w:ascii="Times New Roman" w:hAnsi="Times New Roman"/>
                  <w:b/>
                </w:rPr>
                <w:t>1.</w:t>
              </w:r>
              <w:r>
                <w:rPr>
                  <w:rFonts w:ascii="Times New Roman" w:hAnsi="Times New Roman"/>
                  <w:b/>
                </w:rPr>
                <w:t xml:space="preserve"> </w:t>
              </w:r>
              <w:r w:rsidRPr="003C2AB9">
                <w:rPr>
                  <w:rFonts w:ascii="Times New Roman" w:hAnsi="Times New Roman"/>
                  <w:b/>
                </w:rPr>
                <w:t>М</w:t>
              </w:r>
            </w:smartTag>
            <w:r w:rsidRPr="003C2AB9">
              <w:rPr>
                <w:rFonts w:ascii="Times New Roman" w:hAnsi="Times New Roman"/>
                <w:b/>
              </w:rPr>
              <w:t>.В. Ломоносов – учёный, поэт, художник, гражданин.</w:t>
            </w:r>
            <w:r w:rsidRPr="005D4C5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Краткий рассказ о жизни писателя (детство, годы учения, начало литературной, научной и общественной деятельности).</w:t>
            </w:r>
          </w:p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D4C5D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1B6C7F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1B6C7F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1B6C7F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Выразительное чтение статей учебника «Михаил Ва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сильевич Ломоносов»  и «Сподвижник просвещения». Устные рассказы о Ломоносове (по группам). Пере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сказ фрагментов публицистического и научно-попу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лярного текстов. Обсуждение иллюстративного ма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териала к коллективному проекту. Устные ответы на вопросы. Участие в коллективном диалоге. </w:t>
            </w: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. Составление плана рассказа о М. В. Ломоносове.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краткого письменного сообщения по этому плану.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 xml:space="preserve">Проект. Составление под руководством учителя электронного альбома «М. В. Ломоносов - великий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россиянин».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1F6D20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особенности содержания произведения</w:t>
            </w:r>
          </w:p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1F6D20">
              <w:rPr>
                <w:rFonts w:ascii="Times New Roman" w:hAnsi="Times New Roman"/>
                <w:b/>
                <w:i/>
              </w:rPr>
              <w:t>Уметь:</w:t>
            </w:r>
            <w:r w:rsidRPr="005D4C5D">
              <w:rPr>
                <w:rFonts w:ascii="Times New Roman" w:hAnsi="Times New Roman"/>
              </w:rPr>
              <w:t xml:space="preserve"> воспринимать и анализировать текст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137B44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137B44">
            <w:pPr>
              <w:spacing w:after="0" w:line="240" w:lineRule="atLeast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D4C5D" w:rsidRDefault="00A05AC7" w:rsidP="00137B44">
            <w:pPr>
              <w:spacing w:after="0" w:line="240" w:lineRule="atLeast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</w:t>
            </w:r>
            <w:r w:rsidRPr="005D4C5D">
              <w:rPr>
                <w:rFonts w:ascii="Times New Roman" w:hAnsi="Times New Roman"/>
              </w:rPr>
              <w:lastRenderedPageBreak/>
              <w:t>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proofErr w:type="spellStart"/>
            <w:r w:rsidRPr="005D4C5D">
              <w:rPr>
                <w:rFonts w:ascii="Times New Roman" w:hAnsi="Times New Roman"/>
              </w:rPr>
              <w:lastRenderedPageBreak/>
              <w:t>Смыслообразование</w:t>
            </w:r>
            <w:proofErr w:type="spellEnd"/>
            <w:r w:rsidRPr="005D4C5D">
              <w:rPr>
                <w:rFonts w:ascii="Times New Roman" w:hAnsi="Times New Roman"/>
              </w:rPr>
              <w:t>- устанавливает связь между целью учебной деятельности и ее мотивом, осуществляет нравственно-этическое оценивание усваиваемого содержания.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A05AC7">
              <w:rPr>
                <w:rFonts w:ascii="Times New Roman" w:hAnsi="Times New Roman"/>
              </w:rPr>
              <w:t>.10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Урок </w:t>
            </w:r>
            <w:smartTag w:uri="urn:schemas-microsoft-com:office:smarttags" w:element="metricconverter">
              <w:smartTagPr>
                <w:attr w:name="ProductID" w:val="2. М"/>
              </w:smartTagPr>
              <w:r>
                <w:rPr>
                  <w:rFonts w:ascii="Times New Roman" w:hAnsi="Times New Roman"/>
                  <w:b/>
                </w:rPr>
                <w:t xml:space="preserve">2. </w:t>
              </w:r>
              <w:r w:rsidRPr="003C2AB9">
                <w:rPr>
                  <w:rFonts w:ascii="Times New Roman" w:hAnsi="Times New Roman"/>
                  <w:b/>
                </w:rPr>
                <w:t>М</w:t>
              </w:r>
            </w:smartTag>
            <w:r w:rsidRPr="003C2AB9">
              <w:rPr>
                <w:rFonts w:ascii="Times New Roman" w:hAnsi="Times New Roman"/>
                <w:b/>
              </w:rPr>
              <w:t>.В. Ломоносов</w:t>
            </w:r>
            <w:r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b/>
              </w:rPr>
              <w:t xml:space="preserve">«Случились </w:t>
            </w:r>
            <w:r w:rsidRPr="00DA22AC">
              <w:rPr>
                <w:rFonts w:ascii="Times New Roman" w:hAnsi="Times New Roman"/>
                <w:b/>
              </w:rPr>
              <w:t>вместе два Астронома в пиру…»</w:t>
            </w:r>
            <w:r w:rsidRPr="005D4C5D">
              <w:rPr>
                <w:rFonts w:ascii="Times New Roman" w:hAnsi="Times New Roman"/>
              </w:rPr>
              <w:t xml:space="preserve"> как юмористическое нравоучение.</w:t>
            </w:r>
            <w:r>
              <w:rPr>
                <w:rFonts w:ascii="Times New Roman" w:hAnsi="Times New Roman"/>
              </w:rPr>
              <w:t xml:space="preserve"> Изложение научных истин в поэтической форме. Юмор стихотворения и его нравоучительный характер.</w:t>
            </w:r>
          </w:p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1B6C7F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1B6C7F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1B6C7F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3C2AB9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Выразительное чтение стихотворения (в том числе наизусть). Поиск незнакомых слов и определение их значений с помощью словарей и справочной литера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туры. Составление лексических и историко-культур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ных комментариев. Устные ответы на вопросы. Уча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стие в коллективном диалоге. Поиск в стихотворении юмористических элементов. Чтение и обсуждение статьи учебника «Роды и жанры литературы».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Практические работы.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Анализ стихотворения по пла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ну. Составление таблицы «Роды и жанры литературы». Самостоятельная работа. Подготовка выразитель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ного чтения стихотворения наизусть. </w:t>
            </w: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выразительного чтения стихотворения наизусть. Составление плана ответа на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вопрос «Какие юмористические элементы использует автор в стихотворении?» Поиск  сведений о баснописцах в справочной литературе и в ресурсах Интернета, отбор и предъявление полученной информации.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Юмор. Роды литературы: эпос, лирика, драма. Жанры литературы (начальные представления).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Научиться понимать смысл произведения и видеть смешное (юмор).</w:t>
            </w:r>
          </w:p>
        </w:tc>
        <w:tc>
          <w:tcPr>
            <w:tcW w:w="2694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>
              <w:rPr>
                <w:rFonts w:ascii="Times New Roman" w:hAnsi="Times New Roman"/>
              </w:rPr>
              <w:t>уметь извлекать необходимую информацию из прослушанного или прочитанного текста.</w:t>
            </w:r>
          </w:p>
          <w:p w:rsidR="00A05AC7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6F37D2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уметь анализировать стихотворный текст.</w:t>
            </w:r>
          </w:p>
          <w:p w:rsidR="00A05AC7" w:rsidRPr="006F37D2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6F37D2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уметь читать вслух и понимать прочитанное.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обучению.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  <w:r w:rsidR="00A05AC7">
              <w:rPr>
                <w:rFonts w:ascii="Times New Roman" w:hAnsi="Times New Roman"/>
              </w:rPr>
              <w:t>.10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>Урок 1. Жанровые особенности басни. Истоки басенного жанра (Эзоп, Лафонтен, русские баснописцы 18 века: А.П. Сумароков, И.И. Дмитриев).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Выразительное чтение басен разных баснописцев. Устное рецензирование выразительного чтения одноклассников. Чтение и осуждение статьи учебника «Русские басни». Устные ответы на вопросы. Участие в коллективном диалоге. Пересказ фрагментов публицистического текста. Сопоставление фрагментов басен с иллюстрациями.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плана сообщения об одном из баснописцев.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сообщения о баснописце и устный рассказ о нём. Поиск сведений об И.А. Крылове с использованием справочной литературы и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ресурсов Интернета (под руководством учителя).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Басня как жанр.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сравнивать и анализировать поэтические тексты разных авторов, самостоятельно проводить исследования художественного своеобразия басен.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137B44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137B44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</w:t>
            </w:r>
            <w:r w:rsidRPr="00530708">
              <w:rPr>
                <w:rFonts w:ascii="Times New Roman" w:hAnsi="Times New Roman"/>
                <w:b/>
                <w:i/>
              </w:rPr>
              <w:t xml:space="preserve"> Коммуникативные: </w:t>
            </w:r>
            <w:r w:rsidRPr="00530708">
              <w:rPr>
                <w:rFonts w:ascii="Times New Roman" w:hAnsi="Times New Roman"/>
              </w:rPr>
              <w:lastRenderedPageBreak/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2. И. А. Крылов. Рассказ о писателе </w:t>
            </w:r>
            <w:r w:rsidRPr="00530708">
              <w:rPr>
                <w:rFonts w:ascii="Times New Roman" w:hAnsi="Times New Roman"/>
              </w:rPr>
              <w:t>(детство, начало литературной деятельности)</w:t>
            </w:r>
            <w:r w:rsidRPr="00530708">
              <w:rPr>
                <w:rFonts w:ascii="Times New Roman" w:hAnsi="Times New Roman"/>
                <w:b/>
              </w:rPr>
              <w:t>. Обличение человеческих пороков в баснях</w:t>
            </w:r>
            <w:r w:rsidRPr="00530708">
              <w:rPr>
                <w:rFonts w:ascii="Times New Roman" w:hAnsi="Times New Roman"/>
              </w:rPr>
              <w:t xml:space="preserve"> («Волк и ягненок», «Ворона и лисица», «Свинья под дубом»).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Выразительное чтение басен (в том числе по ролям и наизусть) и рецензирование выразительного чтения одноклассников. Чтение и обсуждение статьи учебника «Иван Андреевич Крылов», комментирование эпиграфа,  незнакомых слов и понятий. Составление плана статьи. Прослушивание и рецензирование актерского чтения басни «Свинья под Дубом» (см. фонохрестоматию). Уст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ные ответы на вопросы. Участие в коллективном диалоге.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. Составление характеристик героев басен.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к выразительному чтению наизусть одной из басен. Выполнение заданий из раздела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 xml:space="preserve">«Литература и изобразительное искусство».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Басня. Аллегория и мораль. Эзопов язык.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</w:t>
            </w:r>
            <w:r w:rsidRPr="00530708">
              <w:rPr>
                <w:rFonts w:ascii="Times New Roman" w:hAnsi="Times New Roman"/>
              </w:rPr>
              <w:lastRenderedPageBreak/>
              <w:t>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137B44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137B44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137B44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</w:t>
            </w:r>
            <w:r w:rsidRPr="00530708">
              <w:rPr>
                <w:rFonts w:ascii="Times New Roman" w:hAnsi="Times New Roman"/>
              </w:rPr>
              <w:lastRenderedPageBreak/>
              <w:t>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3. Аллегорическое отражение исторических событий в баснях.</w:t>
            </w:r>
            <w:r w:rsidRPr="00530708">
              <w:rPr>
                <w:rFonts w:ascii="Times New Roman" w:hAnsi="Times New Roman"/>
              </w:rPr>
              <w:t xml:space="preserve"> («Волк на псарне»). Патриотическая позиция автора. Своеобразие  языка басен Крылова. Басня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Выразительное чтение басни (в том числе по ролям и наизусть). Устное рецензирование выразительного чтения одноклассников. Комментирование историче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ского содержания басни. Устные или письменные от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веты на вопросы (в том числе с использованием ци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тирования). Участие в коллективном диалоге. Состав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ление характеристик героев басни. Анализ различных форм выражения авторской позиции. Прослушивание и рецензирование актёрского чтения басни. Работа со словарем литературоведческих терминов (басня, алле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гория, мораль).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Практические работы.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Составление таблицы «Жан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ровые особенности басен». Выявление особенностей басенного жанра (поучительный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характер басен, ге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рои, композиция, особенности языка и стиха).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к выразитель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ному чтению басни наизусть. Письменное сообщение «Крылатые выражения в басне "Волк на псарне" и их иносказательный характер». Сочинение собственной басни. Работа над коллективным (индивидуальным) учебным проектом.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Проект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. Составление под руководством учителя электронного альбома «Герои басен И. А. Крылова в иллюстрациях».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Развитие понятия о басне. Эзопов язык. Аллегория. Мораль.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</w:t>
            </w:r>
            <w:r w:rsidRPr="00530708">
              <w:rPr>
                <w:rFonts w:ascii="Times New Roman" w:hAnsi="Times New Roman"/>
              </w:rPr>
              <w:lastRenderedPageBreak/>
              <w:t>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4. И.А. Крылов. Басни. </w:t>
            </w:r>
            <w:r w:rsidRPr="00530708">
              <w:rPr>
                <w:rFonts w:ascii="Times New Roman" w:hAnsi="Times New Roman"/>
              </w:rPr>
              <w:t xml:space="preserve">Обобщение изученного о баснях. Конкурс инсценированной басни «Мои любимые басни Крылова». </w:t>
            </w:r>
            <w:r w:rsidRPr="00530708">
              <w:rPr>
                <w:rFonts w:ascii="Times New Roman" w:hAnsi="Times New Roman"/>
              </w:rPr>
              <w:lastRenderedPageBreak/>
              <w:t>Литературная викторина.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Устные рассказы о баснописцах. Выразительное чтение басен, их устный анализ, комментирование морали, определение аллегорического смысла басни (по группам). Рецензирование выступлений и презен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таций. Сообщения учащихся о жанровых особенностях басен (с использованием материалов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таблицы преды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дущего урока). Обсуждение иллюстраций из практи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кума «Читаем, думаем, спорим ... ». Устное словесное рисование иллюстраций к басням. Создание соб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ственных иллюстраций и их защита. Прослушивание и рецензирование актёрского чтения басни «Зеркало и Обезьяна» (см. фонохрестоматию). Выразительное чтение басен собственного сочинения. Представление инсценировок по басням Крылова и рецензирование выступлений. Обсуждение иллюстраций к басням ху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дожника Е. Рачёва. Игровые виды деятельности: конкурсы, викторины.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Практические работы.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Презентация и защита соб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ственных иллюстраций к басням И. А. Крылова. Конкурс инсценированной басни.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Написание сатирической заметки в школьную газету (см. фонохрестоматию). Поиск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сведений о В. А. Жуковском с использованием справочной литературы и ресурсов Интернета, отбор и предъявление полученной информации.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Развитие понятия о басне. Эзопов язык. Аллегория. Мораль.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</w:t>
            </w:r>
            <w:r w:rsidRPr="00530708">
              <w:rPr>
                <w:rFonts w:ascii="Times New Roman" w:hAnsi="Times New Roman"/>
              </w:rPr>
              <w:lastRenderedPageBreak/>
              <w:t>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</w:t>
            </w:r>
            <w:r w:rsidRPr="00530708">
              <w:rPr>
                <w:rFonts w:ascii="Times New Roman" w:hAnsi="Times New Roman"/>
              </w:rPr>
              <w:lastRenderedPageBreak/>
              <w:t>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созидательном процессе; осознает </w:t>
            </w:r>
            <w:r w:rsidRPr="005D4C5D">
              <w:rPr>
                <w:rFonts w:ascii="Times New Roman" w:hAnsi="Times New Roman"/>
              </w:rPr>
              <w:lastRenderedPageBreak/>
              <w:t>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5. В.А. Жуковский. Рассказ о поэте (детство и начало творчества, Жуковский-сказочник). «Спящая царевна» как литературная сказка.</w:t>
            </w:r>
            <w:r w:rsidRPr="00530708">
              <w:rPr>
                <w:rFonts w:ascii="Times New Roman" w:hAnsi="Times New Roman"/>
              </w:rPr>
              <w:t xml:space="preserve"> Сходные и различные черты сказки Жуковского и народной сказки. Особенности сюжета. Различие героев литературной и фольклорной сказки. Сказка в актёрском исполнении.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Выразительное чтение статьи учебника «Василий Андреевич Жуковский» и сведений о Жуковском из практикума «Читаем, думаем, спорим ... ». Составле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ние плана статьи. Выразительное чтение сказки (в том числе наизусть). Устное рецензирование вырази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тельного чтения одноклассников. Устные ответы на вопросы и составление плана сказки (в том числе ци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татного). Участие в коллективном диалоге. Выделение этапов развития сюжета. Составление характеристик героев и их нравственная оценка. Чтение и обсуж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дение статьи учебника "Из истории создания сказки "Спящая царевна". Пересказ народной сказки о спя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щей красавице. Обсуждение иллюстраций к сказке.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lastRenderedPageBreak/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Сопоставление сюжета и ге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роев народной сказки и сказки Жуковского.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к вырази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тельному чтению наизусть фрагмента сказки. Со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ставление письменного высказывания «Дворец царя Матвея в заколдованном сне и после пробуждения».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Литературная сказка.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сюжетное своеобразие сказки Жуковского, гуманистический пафос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самостоятельно раскрывать нравственное содержание произведения, находить лирические и эпические черты.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</w:t>
            </w:r>
            <w:r w:rsidRPr="00530708">
              <w:rPr>
                <w:rFonts w:ascii="Times New Roman" w:hAnsi="Times New Roman"/>
              </w:rPr>
              <w:lastRenderedPageBreak/>
              <w:t>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21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6. В.А. Жуковский. «Кубок». Благородство и жестокость. Герои баллады. Понятие о балладе.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</w:t>
            </w:r>
            <w:r w:rsidRPr="00530708">
              <w:rPr>
                <w:rFonts w:ascii="Times New Roman" w:hAnsi="Times New Roman"/>
                <w:b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Работа со словарём литературоведческих терминов. Выявление основных черт жанра баллады. Выразительное чтение баллады (в том числе наизусть). Устное рецензирование выразительного чтения одно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классников. Поиск незнакомых слов и определение их значения. Составление плана (цитатного плана) баллады. Устные и письменные ответы на вопросы (с использованием цитирования). Участие в коллек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тивном диалоге. Чтение и обсуждение статьи учебни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ка "Из истории создания баллады "Кубок"».».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lastRenderedPageBreak/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Составление плана характе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ристики героя баллады и рассказа о герое по плану. Поиск цитатных примеров, иллюстрирующих поня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тие «баллада».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к выра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зительному чтению наизусть фрагмента баллады. Сочинение стилизованной баллады в духе произведе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ний Жуковского. Поиск сведений об А. С. Пушкине с использованием справочной литературы и ресурсов Интернета (под руководством учителя).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Баллада.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сюжетное своеобразие баллад Жуковского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Уметь: </w:t>
            </w:r>
            <w:r w:rsidRPr="00530708">
              <w:rPr>
                <w:rFonts w:ascii="Times New Roman" w:hAnsi="Times New Roman"/>
              </w:rPr>
              <w:t>самостоятельно раскрывать нравственное содержание произведения, находить лирические и эпические черты.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</w:t>
            </w:r>
            <w:r w:rsidRPr="00530708">
              <w:rPr>
                <w:rFonts w:ascii="Times New Roman" w:hAnsi="Times New Roman"/>
              </w:rPr>
              <w:lastRenderedPageBreak/>
              <w:t>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7. А.С. Пушкин. «Няне». Рассказ и детских и лицейских годах жизни.</w:t>
            </w:r>
            <w:r w:rsidRPr="00530708">
              <w:rPr>
                <w:rFonts w:ascii="Times New Roman" w:hAnsi="Times New Roman"/>
              </w:rPr>
              <w:t xml:space="preserve"> Поэтизация образа няни поэта Арины Родионовны. Мотивы одиночества и грусти, скрашиваемые любовью няни, её </w:t>
            </w:r>
            <w:r w:rsidRPr="00530708">
              <w:rPr>
                <w:rFonts w:ascii="Times New Roman" w:hAnsi="Times New Roman"/>
              </w:rPr>
              <w:lastRenderedPageBreak/>
              <w:t>сказками и песнями.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Чтение и обсуждение статьи учебника «Александр Сергеевич Пушкин». Комментирование незнакомых слов и историко-культурных реалий. Составление плана статьи. Чтение и обсуждение сведений учеб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ника и практикума о литературных местах России, связанных с именем Пушкина. Выразительное чте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ние (в том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числе наизусть) стихов о няне Пушкина. Устное словесное рисование портрета няни. Обсуж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дение произведений изобразительного искусства, созвучных стихотворению. Чтение и комментирова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ние статьи "Лирическое послание» из словаря литературоведческих терминов. Устные ответы на вопросы (с использованием цитирования). Участие в коллек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тивном диалоге.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Выявление в стихотворении черт лирического послания.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устного рас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сказа о поэте и выразительного чтения наизусть сти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хотворения «Няне». Создание иллюстраций к стихо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творению.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Лирическое послание.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Научиться находить в поэтических текстах изобразительно-выразительные средства, определять влияние народного </w:t>
            </w:r>
            <w:r w:rsidRPr="00530708">
              <w:rPr>
                <w:rFonts w:ascii="Times New Roman" w:hAnsi="Times New Roman"/>
              </w:rPr>
              <w:lastRenderedPageBreak/>
              <w:t>творчества на формирование взглядов поэта.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уметь объяснять особенности стихотворной речи, учиться слышать ритм стихотворного текста.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рефлексии – самодиагностики и </w:t>
            </w:r>
            <w:proofErr w:type="spellStart"/>
            <w:r w:rsidRPr="00530708">
              <w:rPr>
                <w:rFonts w:ascii="Times New Roman" w:hAnsi="Times New Roman"/>
              </w:rPr>
              <w:t>самокоррекции</w:t>
            </w:r>
            <w:proofErr w:type="spellEnd"/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коллективной деятельности.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обсуждать разные точки зрения и вырабатывать общее мнение.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Формирование уважения к культурному наследию нашей Родины.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23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8. А.С. Пушкин. «Руслан и Людмила» (пролог) как собирательная картина народных сказок.</w:t>
            </w:r>
            <w:r w:rsidRPr="00530708">
              <w:rPr>
                <w:rFonts w:ascii="Times New Roman" w:hAnsi="Times New Roman"/>
              </w:rPr>
              <w:t xml:space="preserve"> Обучение выразительному </w:t>
            </w:r>
            <w:r w:rsidRPr="00530708">
              <w:rPr>
                <w:rFonts w:ascii="Times New Roman" w:hAnsi="Times New Roman"/>
              </w:rPr>
              <w:lastRenderedPageBreak/>
              <w:t>чтению.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пролога. Устное рецензирова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ние. выразительного чтения одноклассников, чтения актеров (см. фонохрестоматию). Обсуждение поня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тия «пролог» с использованием словаря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литературо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ведческих терминов. Комментирование незнакомых слов и выражений. Устные ответы на вопросы (с ис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пользованием цитирования). Участие в коллективном диалоге. Обсуждение произведений изобразительного искусства и музыки, созвучных прологу.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Устное иллюстрирование пролога.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Создание иллюстраций к прологу и подготовка к их защите. Подготовка выра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зительного чтения пролога наизусть. Чтение «Сказки о Мёртвой царевне и о семи богатырях».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Стихотворная и прозаическая речь. Рифма, ритм, способы </w:t>
            </w:r>
            <w:r w:rsidRPr="00530708">
              <w:rPr>
                <w:rFonts w:ascii="Times New Roman" w:hAnsi="Times New Roman"/>
              </w:rPr>
              <w:lastRenderedPageBreak/>
              <w:t>рифмовки.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о лицейских и детских годах жизни писателя, поэтические </w:t>
            </w:r>
            <w:r w:rsidRPr="00530708">
              <w:rPr>
                <w:rFonts w:ascii="Times New Roman" w:hAnsi="Times New Roman"/>
              </w:rPr>
              <w:lastRenderedPageBreak/>
              <w:t>средства художественной выразительности, содержание поэмы «Руслан и Людмила»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определять роль пролога в поэме и понимать идею произведения.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r w:rsidRPr="00530708">
              <w:rPr>
                <w:rFonts w:ascii="Times New Roman" w:hAnsi="Times New Roman"/>
              </w:rPr>
              <w:lastRenderedPageBreak/>
              <w:t>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</w:t>
            </w:r>
            <w:r w:rsidRPr="00530708">
              <w:rPr>
                <w:rFonts w:ascii="Times New Roman" w:hAnsi="Times New Roman"/>
                <w:b/>
                <w:i/>
              </w:rPr>
              <w:t xml:space="preserve"> 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</w:t>
            </w:r>
            <w:r w:rsidRPr="005D4C5D">
              <w:rPr>
                <w:rFonts w:ascii="Times New Roman" w:hAnsi="Times New Roman"/>
              </w:rPr>
              <w:lastRenderedPageBreak/>
              <w:t>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9. А. С. Пушкин «Сказка о мертвой царевне и о семи богатырях»: события и герои.</w:t>
            </w:r>
            <w:r w:rsidRPr="00530708">
              <w:rPr>
                <w:rFonts w:ascii="Times New Roman" w:hAnsi="Times New Roman"/>
              </w:rPr>
              <w:t xml:space="preserve"> Истоки рождения сюжета. </w:t>
            </w:r>
            <w:r w:rsidRPr="00530708">
              <w:rPr>
                <w:rFonts w:ascii="Times New Roman" w:hAnsi="Times New Roman"/>
              </w:rPr>
              <w:lastRenderedPageBreak/>
              <w:t>Противостояние добрых и злых сил. Фольклорная основа сказки. Иллюстраторы сказки.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сказки (в том числе по ролям и наизусть), пересказ её фрагментов. Поиск незнако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мых слов и определение их значений. Составление плана (выделение событийной основы) сказки. Уст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ное рецензирование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выразительного чтения одно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классников. Устные и письменные ответы на вопро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сы. Участие в коллективном диалоге. Устное иллю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стрирование событий и героев сказок. Составление устных характеристик героев. </w:t>
            </w: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. Сопоставительный анализ литературной и народных сказок.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Подготовка к выразитель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ному чтению наизусть отрывка из «Сказки о Мёртвой царевне и о семи богатырях». Создание собственных иллюстраций, подготовка к их презентации и защите.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Главные и второстепенные герои.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</w:t>
            </w:r>
            <w:r w:rsidRPr="00530708">
              <w:rPr>
                <w:rFonts w:ascii="Times New Roman" w:hAnsi="Times New Roman"/>
              </w:rPr>
              <w:lastRenderedPageBreak/>
              <w:t>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r w:rsidRPr="00530708">
              <w:rPr>
                <w:rFonts w:ascii="Times New Roman" w:hAnsi="Times New Roman"/>
              </w:rPr>
              <w:lastRenderedPageBreak/>
              <w:t>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стремится к их преодолению, </w:t>
            </w:r>
            <w:r w:rsidRPr="005D4C5D">
              <w:rPr>
                <w:rFonts w:ascii="Times New Roman" w:hAnsi="Times New Roman"/>
              </w:rPr>
              <w:lastRenderedPageBreak/>
              <w:t>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10.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  <w:b/>
              </w:rPr>
              <w:t xml:space="preserve">«Сказка о мертвой царевне и о семи богатырях»: сравнительная характеристика </w:t>
            </w:r>
            <w:r w:rsidRPr="00530708">
              <w:rPr>
                <w:rFonts w:ascii="Times New Roman" w:hAnsi="Times New Roman"/>
                <w:b/>
              </w:rPr>
              <w:lastRenderedPageBreak/>
              <w:t xml:space="preserve">героев. </w:t>
            </w:r>
            <w:r w:rsidRPr="00530708">
              <w:rPr>
                <w:rFonts w:ascii="Times New Roman" w:hAnsi="Times New Roman"/>
              </w:rPr>
              <w:t xml:space="preserve">Центральные образы сказки. Система образов сказки.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Составление таблицы «Система образов сказки». Со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ставление плана сравнительной характеристики геро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ев (по группам). Нравственная оценка героев сказки. Рецензирование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актёрского чтения фрагментов сказ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ки (см. задания фонохрестоматии).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Составление письменной сравнительной характеристики двух героев сказки. </w:t>
            </w: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Сопоставление сказки Пуш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кина с народными сказками о спящей царевне. Сопо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ставление сказки и анимационного фильма. Написание отзыва на анимационный фильм по сказке Пушкина.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275" w:type="dxa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A05AC7" w:rsidRPr="00530708" w:rsidRDefault="00A05AC7" w:rsidP="004F1B36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4F1B36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</w:t>
            </w:r>
            <w:r w:rsidRPr="00530708">
              <w:rPr>
                <w:rFonts w:ascii="Times New Roman" w:hAnsi="Times New Roman"/>
              </w:rPr>
              <w:lastRenderedPageBreak/>
              <w:t>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4F1B36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</w:t>
            </w:r>
            <w:r w:rsidRPr="00530708">
              <w:rPr>
                <w:rFonts w:ascii="Times New Roman" w:hAnsi="Times New Roman"/>
              </w:rPr>
              <w:lastRenderedPageBreak/>
              <w:t>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4F1B36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4F1B36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себя гражданином своего Отечества, </w:t>
            </w:r>
            <w:r w:rsidRPr="005D4C5D">
              <w:rPr>
                <w:rFonts w:ascii="Times New Roman" w:hAnsi="Times New Roman"/>
              </w:rPr>
              <w:lastRenderedPageBreak/>
              <w:t>проявляет интерес и уважение к другим народам; признает общепринятые морально-этические нормы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</w:t>
            </w:r>
            <w:r w:rsidR="00A05AC7">
              <w:rPr>
                <w:rFonts w:ascii="Times New Roman" w:hAnsi="Times New Roman"/>
              </w:rPr>
              <w:t>.11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26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11.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  <w:b/>
              </w:rPr>
              <w:t xml:space="preserve">«Сказка о мертвой царевне и о семи богатырях»: истоки сюжета, поэтика сказки. </w:t>
            </w:r>
            <w:r w:rsidRPr="00530708">
              <w:rPr>
                <w:rFonts w:ascii="Times New Roman" w:hAnsi="Times New Roman"/>
              </w:rPr>
              <w:t xml:space="preserve">Сходство и различия литературной и народной сказок. </w:t>
            </w:r>
            <w:r w:rsidRPr="00530708">
              <w:rPr>
                <w:rFonts w:ascii="Times New Roman" w:hAnsi="Times New Roman"/>
              </w:rPr>
              <w:lastRenderedPageBreak/>
              <w:t>Сказка А. С. Пушкина и сказка В. А. Жуковского.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Сопоставительный анализ сказки Пушкина и фоль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клорных сказок разных народов (по группам). Раз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личные виды пересказов. Составление плана сопоста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вительного анализа и рассказ о сказках по плану. Уст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ные ответы на вопросы (с использованием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>цитиро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вания). Участие в коллективном диалоге. Обсуждение народных представлении о морали и нравственности. Изучение статей учебника «Рифма. Способы риф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мовки. Ритм. Стихотворная и прозаическая речь». Зашита отзыва на анимационный фильм «Сказка о Мёртвой царевне и о семи богатырях».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Поиск цитатных примеров, иллюстрирующих понятия «стихи», «проза», «ритм», «рифма», «способы рифмовки». Составление таблицы «Сходство и различие народных и литературных сказок».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Подбор различных видов рифмовок в стихотворениях, прочитанных самостоя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тельно.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Проекты.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Составление под руководством учителя электронной презентации «Сюжет о спящей царевне в сказках народов мира» или создание электронного альбома «События и герои сказок А. С. </w:t>
            </w:r>
            <w:r w:rsidRPr="0071489B">
              <w:rPr>
                <w:rFonts w:ascii="Times New Roman" w:eastAsia="Calibri" w:hAnsi="Times New Roman"/>
                <w:lang w:eastAsia="en-US"/>
              </w:rPr>
              <w:lastRenderedPageBreak/>
              <w:t xml:space="preserve">Пушкина в книжной графике».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Бродячие сюжеты. Стихотворная и прозаическая речь. Рифма, ритм, </w:t>
            </w:r>
            <w:r w:rsidRPr="00530708">
              <w:rPr>
                <w:rFonts w:ascii="Times New Roman" w:hAnsi="Times New Roman"/>
              </w:rPr>
              <w:lastRenderedPageBreak/>
              <w:t>способы рифмовки.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</w:t>
            </w:r>
            <w:r w:rsidRPr="00530708">
              <w:rPr>
                <w:rFonts w:ascii="Times New Roman" w:hAnsi="Times New Roman"/>
              </w:rPr>
              <w:lastRenderedPageBreak/>
              <w:t>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</w:t>
            </w:r>
            <w:r w:rsidRPr="00530708">
              <w:rPr>
                <w:rFonts w:ascii="Times New Roman" w:hAnsi="Times New Roman"/>
              </w:rPr>
              <w:lastRenderedPageBreak/>
              <w:t>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себя гражданином своего Отечества, проявляет интерес и уважение к </w:t>
            </w:r>
            <w:r w:rsidRPr="005D4C5D">
              <w:rPr>
                <w:rFonts w:ascii="Times New Roman" w:hAnsi="Times New Roman"/>
              </w:rPr>
              <w:lastRenderedPageBreak/>
              <w:t>другим народам; признает общепринятые морально-этические нормы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="00A05AC7">
              <w:rPr>
                <w:rFonts w:ascii="Times New Roman" w:hAnsi="Times New Roman"/>
              </w:rPr>
              <w:t>.11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</w:rPr>
              <w:t xml:space="preserve"> </w:t>
            </w: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12. Подготовка к сочинению по сказкам А. С. Пушкина.</w:t>
            </w:r>
            <w:r w:rsidRPr="00530708">
              <w:rPr>
                <w:rFonts w:ascii="Times New Roman" w:hAnsi="Times New Roman"/>
              </w:rPr>
              <w:t xml:space="preserve"> (Письменная классная или домашняя работа). Подготовка к домашнему письменному ответу на один из проблемных вопросов.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Чтение, обсуждение и обучение записи основных по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ложений статьи учебника «О сказках Пушкина»</w:t>
            </w:r>
            <w:r w:rsidR="004F1B36">
              <w:rPr>
                <w:rFonts w:ascii="Times New Roman" w:eastAsia="Calibri" w:hAnsi="Times New Roman"/>
                <w:lang w:eastAsia="en-US"/>
              </w:rPr>
              <w:t>. Уст</w:t>
            </w:r>
            <w:r w:rsidR="004F1B36">
              <w:rPr>
                <w:rFonts w:ascii="Times New Roman" w:eastAsia="Calibri" w:hAnsi="Times New Roman"/>
                <w:lang w:eastAsia="en-US"/>
              </w:rPr>
              <w:softHyphen/>
              <w:t>ные ответы на вопросы (с  цитирова</w:t>
            </w:r>
            <w:r w:rsidR="004F1B36">
              <w:rPr>
                <w:rFonts w:ascii="Times New Roman" w:eastAsia="Calibri" w:hAnsi="Times New Roman"/>
                <w:lang w:eastAsia="en-US"/>
              </w:rPr>
              <w:softHyphen/>
              <w:t>нием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). Участие в коллективном диалоге.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71489B">
              <w:rPr>
                <w:rFonts w:ascii="Times New Roman" w:eastAsia="Calibri" w:hAnsi="Times New Roman"/>
                <w:lang w:eastAsia="en-US"/>
              </w:rPr>
              <w:t>. Подготовка к устным и пись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менным ответам на проблемные вопросы: составле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 xml:space="preserve">ние плана письменного высказывания, подбор цитат по заданной теме </w:t>
            </w:r>
            <w:r w:rsidR="004F1B36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71489B">
              <w:rPr>
                <w:rFonts w:ascii="Times New Roman" w:eastAsia="Calibri" w:hAnsi="Times New Roman"/>
                <w:i/>
                <w:lang w:eastAsia="en-US"/>
              </w:rPr>
              <w:t xml:space="preserve">Домашняя контрольная работа. </w:t>
            </w:r>
          </w:p>
          <w:p w:rsidR="00A05AC7" w:rsidRPr="0071489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 xml:space="preserve">Письменный ответ на один из проблемных вопросов: </w:t>
            </w:r>
          </w:p>
          <w:p w:rsidR="00A05AC7" w:rsidRPr="0071489B" w:rsidRDefault="00A05AC7" w:rsidP="004F1B3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 xml:space="preserve">В чём превосходство царевны над царицей? </w:t>
            </w:r>
          </w:p>
          <w:p w:rsidR="00A05AC7" w:rsidRPr="0071489B" w:rsidRDefault="00A05AC7" w:rsidP="004F1B3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Что помогло королевичу Елисею в поисках не</w:t>
            </w:r>
            <w:r w:rsidRPr="0071489B">
              <w:rPr>
                <w:rFonts w:ascii="Times New Roman" w:eastAsia="Calibri" w:hAnsi="Times New Roman"/>
                <w:lang w:eastAsia="en-US"/>
              </w:rPr>
              <w:softHyphen/>
              <w:t>весты?</w:t>
            </w:r>
          </w:p>
          <w:p w:rsidR="00A05AC7" w:rsidRPr="0071489B" w:rsidRDefault="00A05AC7" w:rsidP="004F1B36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71489B">
              <w:rPr>
                <w:rFonts w:ascii="Times New Roman" w:eastAsia="Calibri" w:hAnsi="Times New Roman"/>
                <w:lang w:eastAsia="en-US"/>
              </w:rPr>
              <w:t>В чём общность и различия «Спящей царев</w:t>
            </w:r>
            <w:r w:rsidR="004F1B36">
              <w:rPr>
                <w:rFonts w:ascii="Times New Roman" w:eastAsia="Calibri" w:hAnsi="Times New Roman"/>
                <w:lang w:eastAsia="en-US"/>
              </w:rPr>
              <w:t>ны» В. А. Жуковского и «Сказки о</w:t>
            </w:r>
            <w:r w:rsidRPr="0071489B">
              <w:rPr>
                <w:rFonts w:ascii="Times New Roman" w:eastAsia="Calibri" w:hAnsi="Times New Roman"/>
                <w:lang w:eastAsia="en-US"/>
              </w:rPr>
              <w:t xml:space="preserve"> мёртвой царевне и о семи богатырях» А. С. Пушкина?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Поэтичность и музыкальность пушкинской сказки.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4F1B36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</w:t>
            </w:r>
            <w:proofErr w:type="spellStart"/>
            <w:r w:rsidRPr="00530708">
              <w:rPr>
                <w:rFonts w:ascii="Times New Roman" w:hAnsi="Times New Roman"/>
              </w:rPr>
              <w:t>достиже</w:t>
            </w:r>
            <w:r w:rsidR="004F1B36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ния</w:t>
            </w:r>
            <w:proofErr w:type="spellEnd"/>
            <w:r w:rsidRPr="00530708">
              <w:rPr>
                <w:rFonts w:ascii="Times New Roman" w:hAnsi="Times New Roman"/>
              </w:rPr>
              <w:t>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4F1B36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</w:t>
            </w:r>
            <w:proofErr w:type="spellStart"/>
            <w:r w:rsidRPr="00530708">
              <w:rPr>
                <w:rFonts w:ascii="Times New Roman" w:hAnsi="Times New Roman"/>
              </w:rPr>
              <w:t>позна</w:t>
            </w:r>
            <w:proofErr w:type="spellEnd"/>
            <w:r w:rsidR="004F1B36">
              <w:rPr>
                <w:rFonts w:ascii="Times New Roman" w:hAnsi="Times New Roman"/>
              </w:rPr>
              <w:t>-</w:t>
            </w:r>
            <w:proofErr w:type="spellStart"/>
            <w:r w:rsidRPr="00530708">
              <w:rPr>
                <w:rFonts w:ascii="Times New Roman" w:hAnsi="Times New Roman"/>
              </w:rPr>
              <w:t>вательные</w:t>
            </w:r>
            <w:proofErr w:type="spellEnd"/>
            <w:r w:rsidRPr="00530708">
              <w:rPr>
                <w:rFonts w:ascii="Times New Roman" w:hAnsi="Times New Roman"/>
              </w:rPr>
              <w:t xml:space="preserve">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</w:t>
            </w:r>
            <w:r w:rsidR="004F1B36">
              <w:rPr>
                <w:rFonts w:ascii="Times New Roman" w:hAnsi="Times New Roman"/>
              </w:rPr>
              <w:t xml:space="preserve">перации анализа, синтеза, </w:t>
            </w:r>
            <w:proofErr w:type="spellStart"/>
            <w:r w:rsidR="004F1B36">
              <w:rPr>
                <w:rFonts w:ascii="Times New Roman" w:hAnsi="Times New Roman"/>
              </w:rPr>
              <w:t>сравн</w:t>
            </w:r>
            <w:r w:rsidRPr="00530708">
              <w:rPr>
                <w:rFonts w:ascii="Times New Roman" w:hAnsi="Times New Roman"/>
              </w:rPr>
              <w:t>ния</w:t>
            </w:r>
            <w:proofErr w:type="spellEnd"/>
            <w:r w:rsidRPr="00530708">
              <w:rPr>
                <w:rFonts w:ascii="Times New Roman" w:hAnsi="Times New Roman"/>
              </w:rPr>
              <w:t>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4F1B36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</w:t>
            </w:r>
            <w:proofErr w:type="spellStart"/>
            <w:r w:rsidRPr="00530708">
              <w:rPr>
                <w:rFonts w:ascii="Times New Roman" w:hAnsi="Times New Roman"/>
              </w:rPr>
              <w:t>моноло</w:t>
            </w:r>
            <w:r w:rsidR="004F1B36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гические</w:t>
            </w:r>
            <w:proofErr w:type="spellEnd"/>
            <w:r w:rsidRPr="00530708">
              <w:rPr>
                <w:rFonts w:ascii="Times New Roman" w:hAnsi="Times New Roman"/>
              </w:rPr>
              <w:t xml:space="preserve"> высказывания, осуществляет совместную деятельность в п</w:t>
            </w:r>
            <w:r w:rsidR="004F1B36">
              <w:rPr>
                <w:rFonts w:ascii="Times New Roman" w:hAnsi="Times New Roman"/>
              </w:rPr>
              <w:t>арах и рабочих группах 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13. А.С. Пушкин. Сказки. </w:t>
            </w:r>
            <w:r w:rsidRPr="00530708">
              <w:rPr>
                <w:rFonts w:ascii="Times New Roman" w:hAnsi="Times New Roman"/>
              </w:rPr>
              <w:t>Художественный мир пушкинских сказок. Их поэтичность и высокая нравственность. Сюжеты и герои пушкинских сказок. Иллюстраторы сказок Пушкина.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lang w:eastAsia="en-US"/>
              </w:rPr>
              <w:t>Выразительное чтение самостоятельно прочитан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ных сказок Пушкина (в том числе по ролям и наи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зусть). </w:t>
            </w:r>
            <w:proofErr w:type="spellStart"/>
            <w:r w:rsidRPr="00884CD6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884CD6">
              <w:rPr>
                <w:rFonts w:ascii="Times New Roman" w:eastAsia="Calibri" w:hAnsi="Times New Roman"/>
                <w:lang w:eastAsia="en-US"/>
              </w:rPr>
              <w:t xml:space="preserve"> фрагментов самостоятельно прочитанных сказок Пушкина, Составление вопро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сов к сказкам. Игровые виды деятельности: конкур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сы, викторины и т. п. (конкурс на лучшее знание сказок Пушкина, ответы на вопросы викторин, со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ставленных учителем и учащимися</w:t>
            </w:r>
            <w:r w:rsidR="004F1B36">
              <w:rPr>
                <w:rFonts w:ascii="Times New Roman" w:eastAsia="Calibri" w:hAnsi="Times New Roman"/>
                <w:lang w:eastAsia="en-US"/>
              </w:rPr>
              <w:t xml:space="preserve">. </w:t>
            </w:r>
            <w:r w:rsidRPr="00884CD6">
              <w:rPr>
                <w:rFonts w:ascii="Times New Roman" w:eastAsia="Calibri" w:hAnsi="Times New Roman"/>
                <w:lang w:eastAsia="en-US"/>
              </w:rPr>
              <w:t>Обсуждение произведений книжной гра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фики к сказкам. Презентация и защита собственных иллюстраций к сказкам Пушкина. Защита учебных проектов по сказкам Пушкина. </w:t>
            </w:r>
          </w:p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884CD6">
              <w:rPr>
                <w:rFonts w:ascii="Times New Roman" w:eastAsia="Calibri" w:hAnsi="Times New Roman"/>
                <w:lang w:eastAsia="en-US"/>
              </w:rPr>
              <w:t xml:space="preserve"> К</w:t>
            </w:r>
            <w:r w:rsidR="004F1B36">
              <w:rPr>
                <w:rFonts w:ascii="Times New Roman" w:eastAsia="Calibri" w:hAnsi="Times New Roman"/>
                <w:lang w:eastAsia="en-US"/>
              </w:rPr>
              <w:t xml:space="preserve">онкурс на выразительное чтение </w:t>
            </w:r>
            <w:r w:rsidRPr="00884CD6">
              <w:rPr>
                <w:rFonts w:ascii="Times New Roman" w:eastAsia="Calibri" w:hAnsi="Times New Roman"/>
                <w:lang w:eastAsia="en-US"/>
              </w:rPr>
              <w:t>или пере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сказ самостоятельно прочитанных сказок Пушкина. </w:t>
            </w:r>
          </w:p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="004F1B36">
              <w:rPr>
                <w:rFonts w:ascii="Times New Roman" w:eastAsia="Calibri" w:hAnsi="Times New Roman"/>
                <w:lang w:eastAsia="en-US"/>
              </w:rPr>
              <w:t xml:space="preserve"> Чтение сказки А.</w:t>
            </w:r>
            <w:r w:rsidRPr="00884CD6">
              <w:rPr>
                <w:rFonts w:ascii="Times New Roman" w:eastAsia="Calibri" w:hAnsi="Times New Roman"/>
                <w:lang w:eastAsia="en-US"/>
              </w:rPr>
              <w:t xml:space="preserve"> Погорельского «Чёрная курица, или Подземные жи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тели» и подбор материалов об истории её создания.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Поэтичность и музыкальность пушкинской сказки.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4F1B36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4F1B36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4F1B36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030DE4" w:rsidRDefault="00A05AC7" w:rsidP="005D4C5D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lastRenderedPageBreak/>
              <w:t>29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14. Контрольное сочинение №1 </w:t>
            </w:r>
            <w:r w:rsidRPr="00530708">
              <w:rPr>
                <w:rFonts w:ascii="Times New Roman" w:hAnsi="Times New Roman"/>
              </w:rPr>
              <w:t>по творчеству И.А. Крылова, В.А. Жуковского, А.С. Пушкина.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lang w:eastAsia="en-US"/>
              </w:rPr>
              <w:t>Тестирование. Письменные высказывания различных жанров: описание, сочинение по картине, характери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стика героев (в том числе сопоставительная), отзыв о самостоятельно прочитанном произведении, ответ на вопрос по теории литературы, ответы на проблемные вопросы нравственно-этического плана. </w:t>
            </w:r>
          </w:p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884CD6">
              <w:rPr>
                <w:rFonts w:ascii="Times New Roman" w:eastAsia="Calibri" w:hAnsi="Times New Roman"/>
                <w:lang w:eastAsia="en-US"/>
              </w:rPr>
              <w:t xml:space="preserve"> Чтение 2-3 сказок Пуш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кина. Подготовка к конкурсу на выразительное чте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ние фрагментов сказок (чтение по ролям или </w:t>
            </w:r>
            <w:proofErr w:type="spellStart"/>
            <w:r w:rsidRPr="00884CD6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884CD6">
              <w:rPr>
                <w:rFonts w:ascii="Times New Roman" w:eastAsia="Calibri" w:hAnsi="Times New Roman"/>
                <w:lang w:eastAsia="en-US"/>
              </w:rPr>
              <w:t>) и защите коллективных учебных проек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тов. Составление викторин и создание иллюстраций к сказкам Пушкина.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Поэтичность и музыкальность пушкинской сказки.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4F1B36" w:rsidRDefault="00A05AC7" w:rsidP="004F1B36">
            <w:pPr>
              <w:spacing w:after="12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4F1B36">
            <w:pPr>
              <w:spacing w:after="12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4F1B36">
            <w:pPr>
              <w:spacing w:after="12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530708">
              <w:rPr>
                <w:rFonts w:ascii="Times New Roman" w:hAnsi="Times New Roman"/>
              </w:rPr>
              <w:lastRenderedPageBreak/>
              <w:t>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30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15. </w:t>
            </w:r>
            <w:r>
              <w:rPr>
                <w:rFonts w:ascii="Times New Roman" w:hAnsi="Times New Roman"/>
                <w:b/>
              </w:rPr>
              <w:t>Резервный урок.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lang w:eastAsia="en-US"/>
              </w:rPr>
              <w:t>Тестирование. Письменные высказывания различных жанров: описание, сочинение по картине, характери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стика героев (в том числе сопоставительная), отзыв о самостоятельно прочитанном произведении, ответ на вопрос по теории литературы, ответы на проблемные вопросы нравственно-этического плана. </w:t>
            </w:r>
          </w:p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884CD6">
              <w:rPr>
                <w:rFonts w:ascii="Times New Roman" w:eastAsia="Calibri" w:hAnsi="Times New Roman"/>
                <w:lang w:eastAsia="en-US"/>
              </w:rPr>
              <w:t xml:space="preserve"> Чтение 2-3 сказок Пуш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кина. Подготовка к конкурсу на выразительное чте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ние фрагментов сказок (чтение по ролям или </w:t>
            </w:r>
            <w:proofErr w:type="spellStart"/>
            <w:r w:rsidRPr="00884CD6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884CD6">
              <w:rPr>
                <w:rFonts w:ascii="Times New Roman" w:eastAsia="Calibri" w:hAnsi="Times New Roman"/>
                <w:lang w:eastAsia="en-US"/>
              </w:rPr>
              <w:t>) и защите коллективных учебных проек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тов. Составление викторин и создание иллюстраций к сказкам Пушкина.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Поэтичность и музыкальность пушкинской сказки.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4F1B36">
            <w:pPr>
              <w:spacing w:after="12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4F1B36">
            <w:pPr>
              <w:spacing w:after="12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4F1B36">
            <w:pPr>
              <w:spacing w:after="12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530708">
              <w:rPr>
                <w:rFonts w:ascii="Times New Roman" w:hAnsi="Times New Roman"/>
              </w:rPr>
              <w:lastRenderedPageBreak/>
              <w:t>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15.11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16. А. Погорельский. «Чёрная курица, или Подземные жители» как литературная сказка. </w:t>
            </w:r>
            <w:r w:rsidRPr="00530708">
              <w:rPr>
                <w:rFonts w:ascii="Times New Roman" w:hAnsi="Times New Roman"/>
              </w:rPr>
              <w:t>Краткий рассказ о писателе и прототипе главного героя сказки. Сказочно-условное, фантастическое и достоверно-реальное в литературной сказке.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884CD6" w:rsidRDefault="00A05AC7" w:rsidP="004242F3">
            <w:pPr>
              <w:spacing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lang w:eastAsia="en-US"/>
              </w:rPr>
              <w:t>Чтение и обсуждение статей учебника «Русская лите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ратурная сказка» и «Антоний Погорельский». Коммен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тирование незнакомых слов и историко-культурных реалий. Выразительное чтение сказки (в том числе по ролям) и пересказ её фрагментов. Поиск незнакомых слов и определение их значения. Устные ответы на вопросы (с использованием цитирования). Участие в коллективном диалоге по обсуждению эпизодов сказ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ки.. Выяв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ление в произведении Антония Погорельского харак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терных признаков литературной сказки. </w:t>
            </w:r>
            <w:r w:rsidRPr="00884CD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884CD6">
              <w:rPr>
                <w:rFonts w:ascii="Times New Roman" w:eastAsia="Calibri" w:hAnsi="Times New Roman"/>
                <w:lang w:eastAsia="en-US"/>
              </w:rPr>
              <w:t>. Выполнение заданий из раздела учебника «Обогащаем свою речь». Подготовка к защите учебного проекта «Сказка .Чёрная курица, или Подземн</w:t>
            </w:r>
            <w:r w:rsidR="00783240">
              <w:rPr>
                <w:rFonts w:ascii="Times New Roman" w:eastAsia="Calibri" w:hAnsi="Times New Roman"/>
                <w:lang w:eastAsia="en-US"/>
              </w:rPr>
              <w:t>ые жители" в</w:t>
            </w:r>
            <w:r w:rsidRPr="00884CD6">
              <w:rPr>
                <w:rFonts w:ascii="Times New Roman" w:eastAsia="Calibri" w:hAnsi="Times New Roman"/>
                <w:lang w:eastAsia="en-US"/>
              </w:rPr>
              <w:t xml:space="preserve"> иллюстрациях».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Литературная сказка.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Научиться составлять первичный проект (индивидуальный, коллективный), электронную презентацию «Иллюстрации к сказке А. Погорельского».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>уметь объяснять особенности текста литературной сказки начала 19 века.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выделять то, что уже усвоено, и что ещё подлежит усвоению.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обсуждать разные точки зрения и вырабатывать общее мнение по проблеме урока.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самосовершенствованию.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32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17. П.П. Ершов. «Конёк горбунок». </w:t>
            </w:r>
            <w:r w:rsidRPr="00530708">
              <w:rPr>
                <w:rFonts w:ascii="Times New Roman" w:hAnsi="Times New Roman"/>
              </w:rPr>
              <w:t>Краткий рассказ о писателе и прототипе главного героя сказки. Сказочно-условное, фантастическое и достоверно-реальное в литературной сказке.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lang w:eastAsia="en-US"/>
              </w:rPr>
              <w:t>Пересказ эпизодов сказки от лица героев. Лексиче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ская работа по заданиям из раздела «Обогащаем свою речь». Выразительное чтение (в том числе по ролям). пересказ и обсуждение эпизодов сказки. Конкурс на выразительное чтение по ролям диалога Алёши и учи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теля. Устные ответы на вопросы (с использованием цитирования). Участие в коллективном диалоге по обсуждению эпизодов сказки. Устное словесное рисо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вание эпизодов  «Последняя встреча Алёши и Чернуш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ки» (воссоздающее воображение) и "Уход подземных жителей в другую страну» (творческое воображение). </w:t>
            </w:r>
          </w:p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lang w:eastAsia="en-US"/>
              </w:rPr>
              <w:t>Составление устного отзыва о литературной сказке по плану. Рецензирование иллюстраций к сказке. Показ и зашита учебного проекта «Сказка " Чёрная курица, или Подземные жители" в иллюстрациях  (в формате элек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тронной презентации)». Обсуждение и оценка проекта. </w:t>
            </w:r>
            <w:r w:rsidRPr="00884CD6">
              <w:rPr>
                <w:rFonts w:ascii="Times New Roman" w:eastAsia="Calibri" w:hAnsi="Times New Roman"/>
                <w:i/>
                <w:lang w:eastAsia="en-US"/>
              </w:rPr>
              <w:lastRenderedPageBreak/>
              <w:t>Практическая работа</w:t>
            </w:r>
            <w:r w:rsidRPr="00884CD6">
              <w:rPr>
                <w:rFonts w:ascii="Times New Roman" w:eastAsia="Calibri" w:hAnsi="Times New Roman"/>
                <w:lang w:eastAsia="en-US"/>
              </w:rPr>
              <w:t>. Составление письменного отзы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 xml:space="preserve">ва о литературной сказке Антония Погорельского (или о самостоятельно прочитанной литературной сказке). </w:t>
            </w:r>
          </w:p>
          <w:p w:rsidR="00A05AC7" w:rsidRPr="00884CD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884CD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884CD6">
              <w:rPr>
                <w:rFonts w:ascii="Times New Roman" w:eastAsia="Calibri" w:hAnsi="Times New Roman"/>
                <w:lang w:eastAsia="en-US"/>
              </w:rPr>
              <w:t xml:space="preserve"> Создание иллюстраций к сказке и подготовка к их защите. Создание пись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менного описания иллюстрации к сказке. Сочинение собственной сказки. Чтение сказок Гаршина «Лягуш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ка-путешественница», «</w:t>
            </w:r>
            <w:proofErr w:type="spellStart"/>
            <w:r w:rsidRPr="00884CD6">
              <w:rPr>
                <w:rFonts w:ascii="Times New Roman" w:eastAsia="Calibri" w:hAnsi="Times New Roman"/>
                <w:lang w:eastAsia="en-US"/>
              </w:rPr>
              <w:t>Attalea</w:t>
            </w:r>
            <w:proofErr w:type="spellEnd"/>
            <w:r w:rsidRPr="00884CD6">
              <w:rPr>
                <w:rFonts w:ascii="Times New Roman" w:eastAsia="Calibri" w:hAnsi="Times New Roman"/>
                <w:lang w:eastAsia="en-US"/>
              </w:rPr>
              <w:t xml:space="preserve"> Р</w:t>
            </w:r>
            <w:proofErr w:type="spellStart"/>
            <w:r w:rsidRPr="00884CD6">
              <w:rPr>
                <w:rFonts w:ascii="Times New Roman" w:eastAsia="Calibri" w:hAnsi="Times New Roman"/>
                <w:lang w:val="en-US" w:eastAsia="en-US"/>
              </w:rPr>
              <w:t>rinceps</w:t>
            </w:r>
            <w:proofErr w:type="spellEnd"/>
            <w:r w:rsidRPr="00884CD6">
              <w:rPr>
                <w:rFonts w:ascii="Times New Roman" w:eastAsia="Calibri" w:hAnsi="Times New Roman"/>
                <w:lang w:eastAsia="en-US"/>
              </w:rPr>
              <w:t>», «То, чего не было», сказки Пантелеева «Две лягушки» Чтение сказки Ершова «Конек-гор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бунок» И выявление в ней черт литературной сказки. Поиск сведений о М. Ю. Лермонтове с использовани</w:t>
            </w:r>
            <w:r w:rsidRPr="00884CD6">
              <w:rPr>
                <w:rFonts w:ascii="Times New Roman" w:eastAsia="Calibri" w:hAnsi="Times New Roman"/>
                <w:lang w:eastAsia="en-US"/>
              </w:rPr>
              <w:softHyphen/>
              <w:t>ем справочной литературы и ресурсов Интернета (под руководством учителя).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Литературная сказка.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Научиться составлять первичный проект (индивидуальный, коллективный), электронную презентацию «Иллюстрации к сказке А. Погорельского».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>уметь объяснять особенности текста литературной сказки начала 19 века.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выделять то, что уже усвоено, и что ещё подлежит усвоению.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обсуждать разные точки зрения и вырабатывать общее мнение по проблеме урока.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мотивации к самосовершенствованию.</w:t>
            </w:r>
          </w:p>
        </w:tc>
        <w:tc>
          <w:tcPr>
            <w:tcW w:w="567" w:type="dxa"/>
            <w:shd w:val="clear" w:color="auto" w:fill="auto"/>
          </w:tcPr>
          <w:p w:rsidR="00A05AC7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487B29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33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</w:t>
            </w:r>
            <w:r w:rsidRPr="00894252">
              <w:rPr>
                <w:rFonts w:ascii="Times New Roman" w:hAnsi="Times New Roman"/>
                <w:b/>
              </w:rPr>
              <w:t xml:space="preserve"> 18. </w:t>
            </w:r>
            <w:r w:rsidRPr="00530708">
              <w:rPr>
                <w:rFonts w:ascii="Times New Roman" w:hAnsi="Times New Roman"/>
                <w:b/>
              </w:rPr>
              <w:t>В</w:t>
            </w:r>
            <w:r w:rsidRPr="00894252">
              <w:rPr>
                <w:rFonts w:ascii="Times New Roman" w:hAnsi="Times New Roman"/>
                <w:b/>
              </w:rPr>
              <w:t>.</w:t>
            </w:r>
            <w:r w:rsidRPr="00530708">
              <w:rPr>
                <w:rFonts w:ascii="Times New Roman" w:hAnsi="Times New Roman"/>
                <w:b/>
              </w:rPr>
              <w:t>М</w:t>
            </w:r>
            <w:r w:rsidRPr="00894252">
              <w:rPr>
                <w:rFonts w:ascii="Times New Roman" w:hAnsi="Times New Roman"/>
                <w:b/>
              </w:rPr>
              <w:t xml:space="preserve">. </w:t>
            </w:r>
            <w:r w:rsidRPr="00530708">
              <w:rPr>
                <w:rFonts w:ascii="Times New Roman" w:hAnsi="Times New Roman"/>
                <w:b/>
              </w:rPr>
              <w:t>Гаршин</w:t>
            </w:r>
            <w:r w:rsidRPr="00894252">
              <w:rPr>
                <w:rFonts w:ascii="Times New Roman" w:hAnsi="Times New Roman"/>
                <w:b/>
              </w:rPr>
              <w:t>. «</w:t>
            </w:r>
            <w:proofErr w:type="spellStart"/>
            <w:r w:rsidRPr="00530708">
              <w:rPr>
                <w:rFonts w:ascii="Times New Roman" w:hAnsi="Times New Roman"/>
                <w:b/>
                <w:lang w:val="en-US"/>
              </w:rPr>
              <w:t>Attalea</w:t>
            </w:r>
            <w:proofErr w:type="spellEnd"/>
            <w:r w:rsidRPr="00894252">
              <w:rPr>
                <w:rFonts w:ascii="Times New Roman" w:hAnsi="Times New Roman"/>
                <w:b/>
              </w:rPr>
              <w:t xml:space="preserve"> </w:t>
            </w:r>
            <w:r w:rsidRPr="00530708">
              <w:rPr>
                <w:rFonts w:ascii="Times New Roman" w:hAnsi="Times New Roman"/>
                <w:b/>
                <w:lang w:val="en-US"/>
              </w:rPr>
              <w:t>Princeps</w:t>
            </w:r>
            <w:r w:rsidRPr="00894252">
              <w:rPr>
                <w:rFonts w:ascii="Times New Roman" w:hAnsi="Times New Roman"/>
                <w:b/>
              </w:rPr>
              <w:t xml:space="preserve">». </w:t>
            </w:r>
            <w:r w:rsidRPr="00530708">
              <w:rPr>
                <w:rFonts w:ascii="Times New Roman" w:hAnsi="Times New Roman"/>
              </w:rPr>
              <w:t xml:space="preserve">Краткий </w:t>
            </w:r>
            <w:r w:rsidRPr="00530708">
              <w:rPr>
                <w:rFonts w:ascii="Times New Roman" w:hAnsi="Times New Roman"/>
              </w:rPr>
              <w:lastRenderedPageBreak/>
              <w:t>рассказ о писателе и прототипе главного героя сказки. Сказочно-условное, фантастическое и достоверно-реальное в литературной сказке.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Пересказ эпизодов сказки от лица героев. Лексиче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ская работа по заданиям из раздела «Обогащаем свою речь». Выразительное чтение (в том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числе по ролям). пересказ и обсуждение эпизодов сказки. Конкурс на выразительное чтение по ролям диалога Алёши и учи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теля. Устные ответы на вопросы (с использованием цитирования). Участие в коллективном диалоге по обсуждению эпизодов сказки. Устное словесное рисо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вание эпизодов  «Последняя встреча Алёши и Чернуш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ки» (воссоздающее воображение) и "Уход подземных жителей в другую страну» (творческое воображение).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Показ и зашита учебного проекта «Сказка " Чёрная курица, или Подземные жители" в 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иллюстра</w:t>
            </w:r>
            <w:r w:rsidR="00783240">
              <w:rPr>
                <w:rFonts w:ascii="Times New Roman" w:eastAsia="Calibri" w:hAnsi="Times New Roman"/>
                <w:lang w:eastAsia="en-US"/>
              </w:rPr>
              <w:t>-</w:t>
            </w:r>
            <w:r w:rsidRPr="000B4A72">
              <w:rPr>
                <w:rFonts w:ascii="Times New Roman" w:eastAsia="Calibri" w:hAnsi="Times New Roman"/>
                <w:lang w:eastAsia="en-US"/>
              </w:rPr>
              <w:t>циях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 (в </w:t>
            </w:r>
            <w:r w:rsidR="00783240">
              <w:rPr>
                <w:rFonts w:ascii="Times New Roman" w:eastAsia="Calibri" w:hAnsi="Times New Roman"/>
                <w:lang w:eastAsia="en-US"/>
              </w:rPr>
              <w:t xml:space="preserve">формате </w:t>
            </w:r>
            <w:proofErr w:type="spellStart"/>
            <w:r w:rsidR="00783240" w:rsidRPr="00783240">
              <w:rPr>
                <w:rFonts w:ascii="Times New Roman" w:eastAsia="Calibri" w:hAnsi="Times New Roman"/>
                <w:sz w:val="28"/>
                <w:szCs w:val="28"/>
                <w:lang w:eastAsia="en-US"/>
              </w:rPr>
              <w:t>эп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)». Обсуждение и оценка проекта. </w:t>
            </w: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0B4A72">
              <w:rPr>
                <w:rFonts w:ascii="Times New Roman" w:eastAsia="Calibri" w:hAnsi="Times New Roman"/>
                <w:lang w:eastAsia="en-US"/>
              </w:rPr>
              <w:t>. Составление письменного отзы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ва о литературной сказке Антония Погорельского.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Создание иллюстраций к сказке и подготовка к их защите. Создание пись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менного описания иллюстрации к сказке.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Сочинение собственной сказки. Чтение сказок Гаршина «Лягуш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ка-путешественница», «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Attalea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Р</w:t>
            </w:r>
            <w:proofErr w:type="spellStart"/>
            <w:r w:rsidRPr="000B4A72">
              <w:rPr>
                <w:rFonts w:ascii="Times New Roman" w:eastAsia="Calibri" w:hAnsi="Times New Roman"/>
                <w:lang w:val="en-US" w:eastAsia="en-US"/>
              </w:rPr>
              <w:t>rinceps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>», «То, чего не было», Чтение сказки Ершова «Конек-гор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бунок» И выявление в ней черт литературной сказки. Поиск сведений о М. Ю. Лермонтове с использовани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ем справочной литературы и ресурсов Интернета (под руководством учителя).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Литературная сказка.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Научиться составлять первичный проект (индивидуаль</w:t>
            </w:r>
            <w:r w:rsidRPr="00530708">
              <w:rPr>
                <w:rFonts w:ascii="Times New Roman" w:hAnsi="Times New Roman"/>
              </w:rPr>
              <w:lastRenderedPageBreak/>
              <w:t>ный, коллективный), электронную презентацию «Иллюстрации к сказке А. Погорельского».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>уметь объяснять особенности текста литературной сказки начала 19 века.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выделять то, что уже усвоено, и что ещё подлежит усвоению.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обсуждать разные точки зрения и вырабатывать общее мнение по проблеме урока.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Формирование мотивации к самосовершенствовани</w:t>
            </w:r>
            <w:r>
              <w:rPr>
                <w:rFonts w:ascii="Times New Roman" w:hAnsi="Times New Roman"/>
              </w:rPr>
              <w:lastRenderedPageBreak/>
              <w:t>ю.</w:t>
            </w:r>
          </w:p>
        </w:tc>
        <w:tc>
          <w:tcPr>
            <w:tcW w:w="567" w:type="dxa"/>
            <w:shd w:val="clear" w:color="auto" w:fill="auto"/>
          </w:tcPr>
          <w:p w:rsidR="00A05AC7" w:rsidRPr="00487B29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27.11</w:t>
            </w:r>
          </w:p>
        </w:tc>
        <w:tc>
          <w:tcPr>
            <w:tcW w:w="709" w:type="dxa"/>
            <w:shd w:val="clear" w:color="auto" w:fill="auto"/>
          </w:tcPr>
          <w:p w:rsidR="00A05AC7" w:rsidRPr="00487B29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487B29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34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</w:t>
            </w:r>
            <w:smartTag w:uri="urn:schemas-microsoft-com:office:smarttags" w:element="metricconverter">
              <w:smartTagPr>
                <w:attr w:name="ProductID" w:val="19. М"/>
              </w:smartTagPr>
              <w:r w:rsidRPr="00530708">
                <w:rPr>
                  <w:rFonts w:ascii="Times New Roman" w:hAnsi="Times New Roman"/>
                  <w:b/>
                </w:rPr>
                <w:t>19. М</w:t>
              </w:r>
            </w:smartTag>
            <w:r w:rsidRPr="00530708">
              <w:rPr>
                <w:rFonts w:ascii="Times New Roman" w:hAnsi="Times New Roman"/>
                <w:b/>
              </w:rPr>
              <w:t xml:space="preserve">. Ю. Лермонтов. Рассказ о поэте </w:t>
            </w:r>
            <w:r w:rsidRPr="00530708">
              <w:rPr>
                <w:rFonts w:ascii="Times New Roman" w:hAnsi="Times New Roman"/>
              </w:rPr>
              <w:t>(детство и начало литературной деятельности, интерес к истории России)</w:t>
            </w:r>
            <w:r w:rsidRPr="00530708">
              <w:rPr>
                <w:rFonts w:ascii="Times New Roman" w:hAnsi="Times New Roman"/>
                <w:b/>
              </w:rPr>
              <w:t>. «Бородино».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  <w:b/>
              </w:rPr>
              <w:t xml:space="preserve">Патриотический пафос стихотворения. </w:t>
            </w:r>
            <w:r w:rsidRPr="00530708">
              <w:rPr>
                <w:rFonts w:ascii="Times New Roman" w:hAnsi="Times New Roman"/>
              </w:rPr>
              <w:t>Историческая основа стихотворения. Стихотворение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Чтение и обсуждение статьи учебника «Михаил Юрье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вич Лермонтов». Комментирование историко-культур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ных реалий статьи. Знакомство с информацией о селе Тарханы (см. раздел учебника «Литературные места России» и материалы практикума «Читаем, думаем, спорим ... ». Восприятие стихотворения. Поиск незна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комых слов и определение их значения с помощью словарей и справочной литературы. Устные ответы на вопросы (с использованием цитирования). Участие в коллективном диалоге.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Характеристика и нравственная оценка героев стихотворения. Выразительное чтение стихотворения. Устное рецензирование выразительного чтения одноклассников, чтения актёров (см. фоно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хрестоматию). Устное иллюстрирование фрагментов стихотворения.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Устный рассказ о поэте и героях стихотворения. Подготовка к выразительному чтению стихотворения наизусть. Создание собствен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ных иллюстраций к стихотворению и подготовка к их презентации и защите.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Стихотворная и прозаическая речь. Рифма, ритм, способы рифмовки.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формулирова</w:t>
            </w:r>
            <w:r w:rsidRPr="00530708">
              <w:rPr>
                <w:rFonts w:ascii="Times New Roman" w:hAnsi="Times New Roman"/>
              </w:rPr>
              <w:lastRenderedPageBreak/>
              <w:t>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77619">
              <w:rPr>
                <w:rFonts w:ascii="Times New Roman" w:hAnsi="Times New Roman"/>
              </w:rPr>
              <w:t>9.11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35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20. «Бородино»: проблематика и поэтика.  Изобразительно-выразительные средства языка стихотворения.</w:t>
            </w:r>
            <w:r w:rsidRPr="00530708">
              <w:rPr>
                <w:rFonts w:ascii="Times New Roman" w:hAnsi="Times New Roman"/>
              </w:rPr>
              <w:t xml:space="preserve"> Обучение выразительному </w:t>
            </w:r>
            <w:r w:rsidRPr="00530708">
              <w:rPr>
                <w:rFonts w:ascii="Times New Roman" w:hAnsi="Times New Roman"/>
              </w:rPr>
              <w:lastRenderedPageBreak/>
              <w:t>чтению.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>«Два великана».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Устные рассказы о поэте и героях стихотворения. Выразительное чтение стихотворения наизусть. Ре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цензирование выразительного чтения одноклассников. Устные ответы на вопросы (с использованием цитиро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вания). Участие в коллективном диалоге. Презентация и зашита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 xml:space="preserve">собственных иллюстраций. Выявление роли лексики, синтаксиса, поэтических интонаций. Чтение и обсуждение стихотворения «Два великана».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Поиск цитатных примеров, иллюстрирующих понятия «сравнение», «гипербола», «эпитет», «метафора», «звукопись» (по группам).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Письменный ответ на во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прос «Какую роль в стихотворении играют его звуко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вые особенности, поэтическая лексика и синтаксис?». Чтение сказки Лермонтова «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Ашик-Кериб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>» и выпол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нение иллюстраций к </w:t>
            </w:r>
            <w:r w:rsidR="00783240">
              <w:rPr>
                <w:rFonts w:ascii="Times New Roman" w:eastAsia="Calibri" w:hAnsi="Times New Roman"/>
                <w:lang w:eastAsia="en-US"/>
              </w:rPr>
              <w:t xml:space="preserve">ней. </w:t>
            </w:r>
            <w:r w:rsidRPr="000B4A72">
              <w:rPr>
                <w:rFonts w:ascii="Times New Roman" w:eastAsia="Calibri" w:hAnsi="Times New Roman"/>
                <w:lang w:eastAsia="en-US"/>
              </w:rPr>
              <w:t>Сопоставление стихотворений «Бородино» и «Поле Бородина».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Сравнение, гипербола, эпитет, метафора, звукопись.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 </w:t>
            </w:r>
            <w:r w:rsidRPr="00530708">
              <w:rPr>
                <w:rFonts w:ascii="Times New Roman" w:hAnsi="Times New Roman"/>
              </w:rPr>
              <w:lastRenderedPageBreak/>
              <w:t>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</w:t>
            </w:r>
            <w:r w:rsidRPr="00530708">
              <w:rPr>
                <w:rFonts w:ascii="Times New Roman" w:hAnsi="Times New Roman"/>
              </w:rPr>
              <w:lastRenderedPageBreak/>
              <w:t>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стремится к их преодолению, проявляет способность к </w:t>
            </w:r>
            <w:r w:rsidRPr="005D4C5D">
              <w:rPr>
                <w:rFonts w:ascii="Times New Roman" w:hAnsi="Times New Roman"/>
              </w:rPr>
              <w:lastRenderedPageBreak/>
              <w:t>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</w:t>
            </w:r>
            <w:r w:rsidR="00A05AC7"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36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21. «</w:t>
            </w:r>
            <w:proofErr w:type="spellStart"/>
            <w:r w:rsidRPr="00530708">
              <w:rPr>
                <w:rFonts w:ascii="Times New Roman" w:hAnsi="Times New Roman"/>
                <w:b/>
              </w:rPr>
              <w:t>Ашик-Кериб</w:t>
            </w:r>
            <w:proofErr w:type="spellEnd"/>
            <w:r w:rsidRPr="00530708">
              <w:rPr>
                <w:rFonts w:ascii="Times New Roman" w:hAnsi="Times New Roman"/>
                <w:b/>
              </w:rPr>
              <w:t xml:space="preserve">» как литературная сказка. </w:t>
            </w:r>
            <w:r w:rsidRPr="00530708">
              <w:rPr>
                <w:rFonts w:ascii="Times New Roman" w:hAnsi="Times New Roman"/>
              </w:rPr>
              <w:t xml:space="preserve">Добро и зло в сказке. Мотивы любви </w:t>
            </w:r>
            <w:r w:rsidRPr="00530708">
              <w:rPr>
                <w:rFonts w:ascii="Times New Roman" w:hAnsi="Times New Roman"/>
              </w:rPr>
              <w:lastRenderedPageBreak/>
              <w:t>и коварства. Близость сказки к восточному фольклору.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сказки (в том числе по ро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лям). Поиск незнакомых слов и определение их зна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чений. Чтение и обсуждение истории создания сказки «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Ашик-Кериб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Различные виды пересказов. Устные ответы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 xml:space="preserve">на вопросы (с использованием цитирования). Участие в коллективном диалоге. Устное иллюстрирование. 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фрагментов сказки. Презентация и зашита собственных иллюстраций.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Анализ фрагментов сказки (по группам).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Поиск сведений о Н. В. Го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голе с использованием справочной литературы и ресур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сов Интернета (под руководством учителя). Чтение по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вести «Заколдованное место».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Литературная сказка.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lastRenderedPageBreak/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783240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783240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783240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стремится к их преодолению, </w:t>
            </w:r>
            <w:r w:rsidRPr="005D4C5D">
              <w:rPr>
                <w:rFonts w:ascii="Times New Roman" w:hAnsi="Times New Roman"/>
              </w:rPr>
              <w:lastRenderedPageBreak/>
              <w:t>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777619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</w:t>
            </w:r>
            <w:r w:rsidR="00A05AC7">
              <w:rPr>
                <w:rFonts w:ascii="Times New Roman" w:hAnsi="Times New Roman"/>
              </w:rPr>
              <w:t>.12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37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22. Н. В. Гоголь. Рассказ о писателе</w:t>
            </w:r>
            <w:r w:rsidRPr="00530708">
              <w:rPr>
                <w:rFonts w:ascii="Times New Roman" w:hAnsi="Times New Roman"/>
              </w:rPr>
              <w:t xml:space="preserve"> (детство, годы учения, начало литературной деятельности). </w:t>
            </w:r>
            <w:r w:rsidRPr="00530708">
              <w:rPr>
                <w:rFonts w:ascii="Times New Roman" w:hAnsi="Times New Roman"/>
                <w:b/>
              </w:rPr>
              <w:t xml:space="preserve">«Вечера на хуторе </w:t>
            </w:r>
            <w:r w:rsidRPr="00530708">
              <w:rPr>
                <w:rFonts w:ascii="Times New Roman" w:hAnsi="Times New Roman"/>
                <w:b/>
              </w:rPr>
              <w:lastRenderedPageBreak/>
              <w:t>близ Диканьки». «Заколдованное место».</w:t>
            </w:r>
            <w:r w:rsidRPr="00530708">
              <w:rPr>
                <w:rFonts w:ascii="Times New Roman" w:hAnsi="Times New Roman"/>
              </w:rPr>
              <w:t xml:space="preserve"> Поэтизация народной жизни, народных преданий, сочетание светлого и мрачного, комического и лирического. Фольклорные традиции в создании образов.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знания?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Чтение и обсуждение статьи учебника «Николай Ва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сильевич Гоголь» и сведений о Гоголе из практикума «Читаем, думаем, спорим ... ». Устный рассказ о пи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сателе. Выразительное чтение повести (в том числе по ролям),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пересказ и анализ её фрагментов. Устное рецензирование выразительного чтения одноклассни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ков. Поиск незнакомых слов и определение их значе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ний. Обсуждение иллюстрации художника М. 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Клодта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к эпизоду «Дед В лесу». Устные ответы на вопросы (с использованием цитирования). Участие в коллектив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ном диалоге. Устное иллюстрирование.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Характеристика героев повести с использованием цитатных примеров (по группам). </w:t>
            </w:r>
          </w:p>
          <w:p w:rsidR="00A05AC7" w:rsidRPr="00530708" w:rsidRDefault="00A05AC7" w:rsidP="00783240">
            <w:pPr>
              <w:spacing w:after="0" w:line="240" w:lineRule="auto"/>
              <w:rPr>
                <w:rFonts w:ascii="Times New Roman" w:hAnsi="Times New Roman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Художественный пере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сказ эпизодов повести.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Фантастика. Юмор.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</w:t>
            </w:r>
            <w:r w:rsidRPr="00530708">
              <w:rPr>
                <w:rFonts w:ascii="Times New Roman" w:hAnsi="Times New Roman"/>
              </w:rPr>
              <w:lastRenderedPageBreak/>
              <w:t>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783240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</w:t>
            </w:r>
            <w:r w:rsidRPr="00530708">
              <w:rPr>
                <w:rFonts w:ascii="Times New Roman" w:hAnsi="Times New Roman"/>
              </w:rPr>
              <w:lastRenderedPageBreak/>
              <w:t>самостоятельно) необходимые действия, операции, действует по плану.</w:t>
            </w:r>
          </w:p>
          <w:p w:rsidR="00A05AC7" w:rsidRPr="00530708" w:rsidRDefault="00A05AC7" w:rsidP="00783240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783240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Проявляет положительное отношение к учению, познавательной </w:t>
            </w:r>
            <w:r w:rsidRPr="005D4C5D">
              <w:rPr>
                <w:rFonts w:ascii="Times New Roman" w:hAnsi="Times New Roman"/>
              </w:rPr>
              <w:lastRenderedPageBreak/>
              <w:t>деятельности; желает приобретать новые знания, умения, совершенствовать имеющиеся.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38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23. «Заколдованное место»: реальность и фантастика в повести. </w:t>
            </w:r>
            <w:r w:rsidRPr="00530708">
              <w:rPr>
                <w:rFonts w:ascii="Times New Roman" w:hAnsi="Times New Roman"/>
              </w:rPr>
              <w:t xml:space="preserve">Сказочный характер фантастики в </w:t>
            </w:r>
            <w:r w:rsidRPr="00530708">
              <w:rPr>
                <w:rFonts w:ascii="Times New Roman" w:hAnsi="Times New Roman"/>
              </w:rPr>
              <w:lastRenderedPageBreak/>
              <w:t>повести.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направленности?</w:t>
            </w:r>
          </w:p>
        </w:tc>
        <w:tc>
          <w:tcPr>
            <w:tcW w:w="3402" w:type="dxa"/>
            <w:shd w:val="clear" w:color="auto" w:fill="auto"/>
          </w:tcPr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Фантастика. Юмор. 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</w:t>
            </w:r>
            <w:r w:rsidRPr="00530708">
              <w:rPr>
                <w:rFonts w:ascii="Times New Roman" w:hAnsi="Times New Roman"/>
              </w:rPr>
              <w:lastRenderedPageBreak/>
              <w:t>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</w:t>
            </w:r>
            <w:r w:rsidRPr="00530708">
              <w:rPr>
                <w:rFonts w:ascii="Times New Roman" w:hAnsi="Times New Roman"/>
              </w:rPr>
              <w:lastRenderedPageBreak/>
              <w:t>преодоления.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стремится к их преодолению, </w:t>
            </w:r>
            <w:r w:rsidRPr="005D4C5D">
              <w:rPr>
                <w:rFonts w:ascii="Times New Roman" w:hAnsi="Times New Roman"/>
              </w:rPr>
              <w:lastRenderedPageBreak/>
              <w:t>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39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24. «Вечера на хуторе близ Диканьки». «Майская ночь, или </w:t>
            </w:r>
            <w:r w:rsidRPr="00530708">
              <w:rPr>
                <w:rFonts w:ascii="Times New Roman" w:hAnsi="Times New Roman"/>
                <w:b/>
              </w:rPr>
              <w:lastRenderedPageBreak/>
              <w:t xml:space="preserve">Утопленница», «Ночь перед Рождеством», «Страшная месть». </w:t>
            </w:r>
            <w:r w:rsidRPr="00530708">
              <w:rPr>
                <w:rFonts w:ascii="Times New Roman" w:hAnsi="Times New Roman"/>
              </w:rPr>
              <w:t>Поэтизация картин народной жизни. Герои повестей. Фольклорные мотивы в создании образов. Изображение конфликта тёмных и светлых сил. Актёрское исполнение фрагментов.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направленности?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Краткий пересказ сюжета каждой повести (по груп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пам). Выразительное чтение эпизодов (в том числе по ролям). Устное рецензирование выразительного чтения одноклассников. Поиск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незнакомых слов и определение их значений. Устные ответы на вопросы (с использованием цитирования). Участие в коллек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тивном диалоге. Анализ конфликта тёмных и светлых сил, пейзажных фрагментов, языковых особенностей повестей. Устное иллюстрирование. 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Инсцениро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вание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фрагментов повестей. Презентация и защита собственных иллюстраций и коллективного учебного проекта.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Характеристика главных по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ложительных героев каждой повести (по группам).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Подготовка вырази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тельного чтения наизусть описания природы из «Вечеров ... » (по выбору). Поиск сведений о детстве Н. А. Некрасова с использованием справочной и художественно- 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публицистиче</w:t>
            </w:r>
            <w:r w:rsidR="0016298E">
              <w:rPr>
                <w:rFonts w:ascii="Times New Roman" w:eastAsia="Calibri" w:hAnsi="Times New Roman"/>
                <w:lang w:eastAsia="en-US"/>
              </w:rPr>
              <w:t>-</w:t>
            </w:r>
            <w:r w:rsidRPr="000B4A72">
              <w:rPr>
                <w:rFonts w:ascii="Times New Roman" w:eastAsia="Calibri" w:hAnsi="Times New Roman"/>
                <w:lang w:eastAsia="en-US"/>
              </w:rPr>
              <w:t>ской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литературы, Письменный ответ на проблемный вопрос):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>1. Как главные герои гоголевских «Вечеров ... » побеж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дали зло?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2. Чем близки повести Гоголя русскому фолькло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ру?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Фантастика. Юмор. 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16298E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16298E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</w:t>
            </w:r>
            <w:r w:rsidRPr="00530708">
              <w:rPr>
                <w:rFonts w:ascii="Times New Roman" w:hAnsi="Times New Roman"/>
              </w:rPr>
              <w:lastRenderedPageBreak/>
              <w:t>и анализировать текст, определять жанр литературного произведения,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</w:t>
            </w:r>
            <w:r w:rsidRPr="00530708">
              <w:rPr>
                <w:rFonts w:ascii="Times New Roman" w:hAnsi="Times New Roman"/>
              </w:rPr>
              <w:lastRenderedPageBreak/>
              <w:t>причин и пути преодоления.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стремится к их </w:t>
            </w:r>
            <w:r w:rsidRPr="005D4C5D">
              <w:rPr>
                <w:rFonts w:ascii="Times New Roman" w:hAnsi="Times New Roman"/>
              </w:rPr>
              <w:lastRenderedPageBreak/>
              <w:t>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11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40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25. Н.А. Некрасов. Рассказ о поэте (детство и начало литературной деятельности). «Есть женщины в русских селеньях…» (отрывок из поэмы «Мороз, Красный нос»). </w:t>
            </w:r>
            <w:r w:rsidRPr="00530708">
              <w:rPr>
                <w:rFonts w:ascii="Times New Roman" w:hAnsi="Times New Roman"/>
              </w:rPr>
              <w:t>Поэтический образ русской женщины. Актёрское чтение фрагментов поэмы. Понятие об эпитете. Обучение выразительному чтению.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>Чтение и обсуждение статьи учебника "Николай Алек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сеевич Некрасов» Ответы на вопросы о биографии поэта. Выразительное чтение и обсуждение отрывка из поэмы "Мороз. Красный нос» ("Есть женщины в русских селеньях ... »). Устное рецензирование вырази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тельного чтения одноклассников. Поиск незнакомых слов и определение их значения. Устные ответы на вопросы (с использованием цитирования). Участие в коллективном диалоге, устное иллюстрирование. Обсуждение иллюстраций учебника. Работа со сло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варём 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литературоведчес</w:t>
            </w:r>
            <w:proofErr w:type="spellEnd"/>
            <w:r w:rsidR="0016298E">
              <w:rPr>
                <w:rFonts w:ascii="Times New Roman" w:eastAsia="Calibri" w:hAnsi="Times New Roman"/>
                <w:lang w:eastAsia="en-US"/>
              </w:rPr>
              <w:t>-</w:t>
            </w:r>
            <w:r w:rsidRPr="000B4A72">
              <w:rPr>
                <w:rFonts w:ascii="Times New Roman" w:eastAsia="Calibri" w:hAnsi="Times New Roman"/>
                <w:lang w:eastAsia="en-US"/>
              </w:rPr>
              <w:t>ких терминов. Поиск цитат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ных примеров, иллюстрирующих понятие «эпитет». Прослушивание фрагментов поэмы в актерском ис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полнении </w:t>
            </w: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Составление таблицы «Внеш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ность и черты характера русской крестьянки» (с ис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пользованием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 xml:space="preserve">цитирования).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Подготовка к выразитель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ному чтению наизусть отрывков из поэмы. Подготов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ка сообщения «Некрасовские места на карте России». Чтение стихотворения «На Волге» (для внеклассного чтения). Создание иллюстраций к отрывкам из поэмы Некрасова, подготовка к их презентации и защите.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Эпитет (развитие представлений).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Знать, уметь и владеть</w:t>
            </w:r>
            <w:r w:rsidRPr="00530708">
              <w:rPr>
                <w:rFonts w:ascii="Times New Roman" w:hAnsi="Times New Roman"/>
              </w:rPr>
              <w:t xml:space="preserve"> навыками анализа </w:t>
            </w:r>
            <w:proofErr w:type="spellStart"/>
            <w:r w:rsidRPr="00530708">
              <w:rPr>
                <w:rFonts w:ascii="Times New Roman" w:hAnsi="Times New Roman"/>
              </w:rPr>
              <w:t>поэ</w:t>
            </w:r>
            <w:r w:rsidR="0016298E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тического</w:t>
            </w:r>
            <w:proofErr w:type="spellEnd"/>
            <w:r w:rsidRPr="00530708">
              <w:rPr>
                <w:rFonts w:ascii="Times New Roman" w:hAnsi="Times New Roman"/>
              </w:rPr>
              <w:t xml:space="preserve"> произведения (уметь определять тему, идею, значение заголовка, находить средства художественной выразительности, понимать их роль в стихотворении, особенности звукового оформления, рифму,  определять настроение, </w:t>
            </w:r>
            <w:r w:rsidRPr="00530708">
              <w:rPr>
                <w:rFonts w:ascii="Times New Roman" w:hAnsi="Times New Roman"/>
              </w:rPr>
              <w:lastRenderedPageBreak/>
              <w:t>которым проникнуто стихотворение, создавать письменное высказывание, осуществлять выбор и использование выразительных средств языка в соответствии с коммуникативной задачей)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</w:t>
            </w:r>
            <w:r w:rsidRPr="00530708">
              <w:rPr>
                <w:rFonts w:ascii="Times New Roman" w:hAnsi="Times New Roman"/>
              </w:rPr>
              <w:lastRenderedPageBreak/>
              <w:t>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41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26. «Крестьянские дети». Труд и забавы крестьянских детей. Язык стихотворения. </w:t>
            </w:r>
            <w:r w:rsidRPr="00530708">
              <w:rPr>
                <w:rFonts w:ascii="Times New Roman" w:hAnsi="Times New Roman"/>
              </w:rPr>
              <w:t xml:space="preserve">Картины вольной жизни крестьянских детей, их забавы. Приобщение к труду взрослых. Речевые характеристики </w:t>
            </w:r>
            <w:r w:rsidRPr="00530708">
              <w:rPr>
                <w:rFonts w:ascii="Times New Roman" w:hAnsi="Times New Roman"/>
              </w:rPr>
              <w:lastRenderedPageBreak/>
              <w:t>персонажей. Анализ языка стихотворения. Авторская речь.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</w:t>
            </w:r>
            <w:r w:rsidRPr="00530708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Устный рассказ о поэте. Обсуждение картин русских художников, изображающих крестьянских детей. Вы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разительное чтение стихотворения. Устное рецензиро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вание выразительного чтения одноклассников. Поиск незнакомых слов и определение их значения. Чтение и обсуждение стихотворения (по частям). Устные ответы на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 xml:space="preserve">вопросы (с использованием цитирования). Участие в коллективном диалоге. Устное иллюстрирование.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>Практическая работа. Составление плана ответа на вопрос «Почему автор называет крестьянских де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тей - "счастливый народ"?».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. Подготовка к чтению наизусть и 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инсценированию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отрывка из стихотворе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ния «Мужичок с ноготок». Создание иллюстраций к стихотворению, подготовка к их презентации и защите.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Речевые характеристики персонажей.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Знать, уметь и владеть</w:t>
            </w:r>
            <w:r w:rsidRPr="00530708">
              <w:rPr>
                <w:rFonts w:ascii="Times New Roman" w:hAnsi="Times New Roman"/>
              </w:rPr>
              <w:t xml:space="preserve"> навыками анализа поэтического произведения ( уметь определять тему, идею, значение </w:t>
            </w:r>
            <w:r w:rsidRPr="00530708">
              <w:rPr>
                <w:rFonts w:ascii="Times New Roman" w:hAnsi="Times New Roman"/>
              </w:rPr>
              <w:lastRenderedPageBreak/>
              <w:t xml:space="preserve">заголовка, находить средства художественной выразительности, понимать их роль в стихотворении, особенности звукового оформления, рифму,  определять настроение, которым проникнуто стихотворение, создавать письменное высказывание, осуществлять выбор и использование выразительных средств языка в </w:t>
            </w:r>
            <w:r w:rsidRPr="00530708">
              <w:rPr>
                <w:rFonts w:ascii="Times New Roman" w:hAnsi="Times New Roman"/>
              </w:rPr>
              <w:lastRenderedPageBreak/>
              <w:t>соответствии с коммуникативной задачей)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</w:t>
            </w:r>
            <w:r w:rsidRPr="00530708">
              <w:rPr>
                <w:rFonts w:ascii="Times New Roman" w:hAnsi="Times New Roman"/>
              </w:rPr>
              <w:lastRenderedPageBreak/>
              <w:t>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созидательном процессе; осознает себя как </w:t>
            </w:r>
            <w:r w:rsidRPr="005D4C5D">
              <w:rPr>
                <w:rFonts w:ascii="Times New Roman" w:hAnsi="Times New Roman"/>
              </w:rPr>
              <w:lastRenderedPageBreak/>
              <w:t>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16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42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27. Н.А. Некрасов. «На Волге». Раздумья поэта о судьбе народа.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</w:t>
            </w:r>
            <w:r w:rsidRPr="00530708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>Выразительное чтение стихотворения по ролям. Комментирование лексики, определение её стилистической окраски. Устные ответы на вопросы (с ис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пользованием цитирования). Участие в коллективном диалоге. Анализ различных форм выражения автор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ской позиции. Обсуждение иллюстраций учебника к стихотворению (по плану, предложенному учителем). Составление плана описания иллюстрации учебника. Презентация и зашита собственных иллюстраций.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Практические работы</w:t>
            </w:r>
            <w:r w:rsidRPr="000B4A72">
              <w:rPr>
                <w:rFonts w:ascii="Times New Roman" w:eastAsia="Calibri" w:hAnsi="Times New Roman"/>
                <w:lang w:eastAsia="en-US"/>
              </w:rPr>
              <w:t>. Составление речевых харак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теристик персонажей (по группам). Составление та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блицы «Значение и стилистическая окраска устарев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ших и просторечных слов в стихотворении».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Описание одной из ил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люстраций к стихотворению. Сопоставление сти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хотворения «На Волге» с живописным полотном (И. Е. Репин. «Бурлаки»), Чтение повести «Муму». 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>Подготовка сообщения на тему «Жизнь людей в эпо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ху крепостного права» с использованием справочной литературы и ресурсов Интернета. Поиск сведений о детстве И.С. Тургенева с использованием справоч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ной и художественно-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публицистичес</w:t>
            </w:r>
            <w:proofErr w:type="spellEnd"/>
            <w:r w:rsidR="006D7DDA">
              <w:rPr>
                <w:rFonts w:ascii="Times New Roman" w:eastAsia="Calibri" w:hAnsi="Times New Roman"/>
                <w:lang w:eastAsia="en-US"/>
              </w:rPr>
              <w:t>-</w:t>
            </w:r>
            <w:r w:rsidRPr="000B4A72">
              <w:rPr>
                <w:rFonts w:ascii="Times New Roman" w:eastAsia="Calibri" w:hAnsi="Times New Roman"/>
                <w:lang w:eastAsia="en-US"/>
              </w:rPr>
              <w:t>кой литературы, ресурсов Интернета (под руководством учителя). Под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готовка устного рассказа о детстве и юности писателя.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Эпитет.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Знать, уметь и владеть</w:t>
            </w:r>
            <w:r w:rsidRPr="00530708">
              <w:rPr>
                <w:rFonts w:ascii="Times New Roman" w:hAnsi="Times New Roman"/>
              </w:rPr>
              <w:t xml:space="preserve"> навыками анализа поэтического произведения ( уметь определять тему, идею, значение заголовка, находить средства художественной выразительности, понимать их роль в стихотворении, особенности звукового оформления, рифму,  определять </w:t>
            </w:r>
            <w:r w:rsidRPr="00530708">
              <w:rPr>
                <w:rFonts w:ascii="Times New Roman" w:hAnsi="Times New Roman"/>
              </w:rPr>
              <w:lastRenderedPageBreak/>
              <w:t>настроение, которым проникнуто стихотворение).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</w:t>
            </w:r>
            <w:r w:rsidRPr="00530708">
              <w:rPr>
                <w:rFonts w:ascii="Times New Roman" w:hAnsi="Times New Roman"/>
              </w:rPr>
              <w:lastRenderedPageBreak/>
              <w:t>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43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28. И.С. Тургенев. Рассказ о писателе. «Муму» как повесть о крепостном праве.</w:t>
            </w:r>
            <w:r w:rsidRPr="00530708">
              <w:rPr>
                <w:rFonts w:ascii="Times New Roman" w:hAnsi="Times New Roman"/>
              </w:rPr>
              <w:t xml:space="preserve"> Реальная основа повести. Жизнь в доме барыни. Герасим </w:t>
            </w:r>
            <w:r w:rsidRPr="00530708">
              <w:rPr>
                <w:rFonts w:ascii="Times New Roman" w:hAnsi="Times New Roman"/>
              </w:rPr>
              <w:lastRenderedPageBreak/>
              <w:t xml:space="preserve">и барыня.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Чтение статей учебника о Спасском-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Лутовинове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(см. раздел «Литературные места России») и «Иван Сер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геевич Тургенев». Ответы на вопросы о биографии поэта. Устный рассказ о детстве Тургенева. Прослу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шивание звукозаписи актёрского чтения (см. фоно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хрестоматию),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его рецензирование. Чтение по ролям фрагментов повести и рецензирование чтения одно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классников. Поиск незнакомых слов и определение их значения. Устные ответы на вопросы (с использо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ванием цитирования). Участие в коллективном диа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логе. Различные виды пересказов.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Выборочный пересказ истории одного из героев (по выбору). Создание соб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ственных иллюстраций. </w:t>
            </w:r>
          </w:p>
          <w:p w:rsidR="00A05AC7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Проект.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Составление электронного альбома «Словес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ные портреты и пейзажи в повести "Муму" глазами книжных графиков» (подбор к словесным фрагментам иллюстраций книжной графики, анализ изобразитель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но-выразительных средств в разных видах искусства).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Устные рассказы о Герасиме. Обсуждение плана его характеристики. Составление планов сравнительных характеристик героев (по </w:t>
            </w:r>
            <w:r w:rsidRPr="000B4A72">
              <w:rPr>
                <w:rFonts w:ascii="Times New Roman" w:eastAsia="Calibri" w:hAnsi="Times New Roman"/>
                <w:lang w:eastAsia="en-US"/>
              </w:rPr>
              <w:lastRenderedPageBreak/>
              <w:t>группам). Составление пись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менных сравнительных характеристик героев по плану. </w:t>
            </w:r>
          </w:p>
          <w:p w:rsidR="00A05AC7" w:rsidRPr="00530708" w:rsidRDefault="00A05AC7" w:rsidP="006D7DD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Литературный герой, портрет, пейзаж (развитие представлений).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этапы жизни Тургенева; владеть понятием сюжет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</w:t>
            </w:r>
            <w:r w:rsidRPr="00530708">
              <w:rPr>
                <w:rFonts w:ascii="Times New Roman" w:hAnsi="Times New Roman"/>
              </w:rPr>
              <w:lastRenderedPageBreak/>
              <w:t>и анализировать текст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</w:t>
            </w:r>
            <w:r w:rsidRPr="00530708">
              <w:rPr>
                <w:rFonts w:ascii="Times New Roman" w:hAnsi="Times New Roman"/>
              </w:rPr>
              <w:lastRenderedPageBreak/>
              <w:t>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стремится к их преодолению, проявляет способность </w:t>
            </w:r>
            <w:r w:rsidRPr="005D4C5D">
              <w:rPr>
                <w:rFonts w:ascii="Times New Roman" w:hAnsi="Times New Roman"/>
              </w:rPr>
              <w:lastRenderedPageBreak/>
              <w:t>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44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29. Превосходство Герасима над челядью барыни. Герасим и Муму. Протест против крепостничества в рассказе. </w:t>
            </w:r>
            <w:r w:rsidRPr="00530708">
              <w:rPr>
                <w:rFonts w:ascii="Times New Roman" w:hAnsi="Times New Roman"/>
              </w:rPr>
              <w:t>Смысл названия повести. Немота главного героя как символ немого протеста крепостного против рабства.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>Выразительное чтение и прослушивание звукозапи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сей фрагментов рассказа (см. задания фонохрестома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тии). </w:t>
            </w:r>
            <w:proofErr w:type="spellStart"/>
            <w:r w:rsidRPr="000B4A72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0B4A72">
              <w:rPr>
                <w:rFonts w:ascii="Times New Roman" w:eastAsia="Calibri" w:hAnsi="Times New Roman"/>
                <w:lang w:eastAsia="en-US"/>
              </w:rPr>
              <w:t xml:space="preserve"> фрагментов повести. Выборочные пересказы историй героев. Составление плана эпизода, подбор цитат по заданной теме. Устные от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веты на вопросы (с использованием цитирования). Обсуждение иллю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страций учебника и найденных самостоятельно, пре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зентация и зашита собственных рисунков.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0B4A72">
              <w:rPr>
                <w:rFonts w:ascii="Times New Roman" w:eastAsia="Calibri" w:hAnsi="Times New Roman"/>
                <w:lang w:eastAsia="en-US"/>
              </w:rPr>
              <w:t>. Заполнение цитатной табли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цы «Черты характера Герасима».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0B4A72">
              <w:rPr>
                <w:rFonts w:ascii="Times New Roman" w:eastAsia="Calibri" w:hAnsi="Times New Roman"/>
                <w:lang w:eastAsia="en-US"/>
              </w:rPr>
              <w:t>. Составление плана ха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рактеристики Герасима. Подготовка к устному рас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сказу о герое по и его письменная характеристика.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Литературный герой, портрет, пейзаж (развитие представлений).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особенности содержания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охарактеризовать литературного героя, сопоставлять поступки героев рассказа, делать выводы, рассуждать, аргументированно формулировать свое отношение к прочитанному произведению.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6D7DDA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</w:t>
            </w:r>
            <w:proofErr w:type="spellStart"/>
            <w:r w:rsidRPr="00530708">
              <w:rPr>
                <w:rFonts w:ascii="Times New Roman" w:hAnsi="Times New Roman"/>
              </w:rPr>
              <w:t>плани</w:t>
            </w:r>
            <w:r w:rsidR="006D7DDA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рует</w:t>
            </w:r>
            <w:proofErr w:type="spellEnd"/>
            <w:r w:rsidRPr="00530708">
              <w:rPr>
                <w:rFonts w:ascii="Times New Roman" w:hAnsi="Times New Roman"/>
              </w:rPr>
              <w:t xml:space="preserve"> (в сотрудничестве с учителем и </w:t>
            </w:r>
            <w:proofErr w:type="spellStart"/>
            <w:r w:rsidRPr="00530708">
              <w:rPr>
                <w:rFonts w:ascii="Times New Roman" w:hAnsi="Times New Roman"/>
              </w:rPr>
              <w:t>одноклас</w:t>
            </w:r>
            <w:r w:rsidR="006D7DDA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сниками</w:t>
            </w:r>
            <w:proofErr w:type="spellEnd"/>
            <w:r w:rsidRPr="00530708">
              <w:rPr>
                <w:rFonts w:ascii="Times New Roman" w:hAnsi="Times New Roman"/>
              </w:rPr>
              <w:t xml:space="preserve"> или </w:t>
            </w:r>
            <w:proofErr w:type="spellStart"/>
            <w:r w:rsidRPr="00530708">
              <w:rPr>
                <w:rFonts w:ascii="Times New Roman" w:hAnsi="Times New Roman"/>
              </w:rPr>
              <w:t>самосто</w:t>
            </w:r>
            <w:r w:rsidR="006D7DDA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ятельно</w:t>
            </w:r>
            <w:proofErr w:type="spellEnd"/>
            <w:r w:rsidRPr="00530708">
              <w:rPr>
                <w:rFonts w:ascii="Times New Roman" w:hAnsi="Times New Roman"/>
              </w:rPr>
              <w:t>) необходимые действия, операции, действует по плану.</w:t>
            </w:r>
          </w:p>
          <w:p w:rsidR="00A05AC7" w:rsidRPr="00530708" w:rsidRDefault="00A05AC7" w:rsidP="006D7D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6D7D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45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30. Тургенев – мастер портрета и пейзажа (по рассказу «Муму»). </w:t>
            </w:r>
            <w:r w:rsidRPr="00530708">
              <w:rPr>
                <w:rFonts w:ascii="Times New Roman" w:hAnsi="Times New Roman"/>
              </w:rPr>
              <w:t>Анализ портретных и пейзажных фрагментов повести.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>Работа со словарём литературоведческих терминов. Поиск цитатных примеров, иллюстрирующих поня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тия «портрет», «пейзаж». Заполнение аналитических таблиц «Портреты и пейзажи в повести "Муму"» (по группам). </w:t>
            </w: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0B4A72">
              <w:rPr>
                <w:rFonts w:ascii="Times New Roman" w:eastAsia="Calibri" w:hAnsi="Times New Roman"/>
                <w:lang w:eastAsia="en-US"/>
              </w:rPr>
              <w:t>. Составление планов отве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тов на проблемные вопросы. Составление устного и письменного ответа на проблемный вопрос.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 xml:space="preserve">Домашняя контрольная работа.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Письменный ответ на один из проблемных вопросов: </w:t>
            </w:r>
          </w:p>
          <w:p w:rsidR="00A05AC7" w:rsidRPr="000B4A72" w:rsidRDefault="00A05AC7" w:rsidP="004242F3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Что воспевает И. С. Тургенев в образе Герасима? </w:t>
            </w:r>
          </w:p>
          <w:p w:rsidR="00A05AC7" w:rsidRPr="000B4A72" w:rsidRDefault="00A05AC7" w:rsidP="004242F3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Каковы друзья и враги Герасима? </w:t>
            </w:r>
          </w:p>
          <w:p w:rsidR="00A05AC7" w:rsidRPr="000B4A72" w:rsidRDefault="00A05AC7" w:rsidP="004242F3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В чём вина и в чём беда барыни?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Подготовка к вырази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тельному чтению стихотворений Фета.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Литературный герой, портрет, пейзаж (развитие представлений).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языка, понимать роль портрета и пейзажа в рассказе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6D7D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6D7D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6D7D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="00A05AC7">
              <w:rPr>
                <w:rFonts w:ascii="Times New Roman" w:hAnsi="Times New Roman"/>
              </w:rPr>
              <w:t>.</w:t>
            </w:r>
          </w:p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46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>Урок 31. Классное контрольное сочинение №2 по рассказу «Муму».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>Работа со словарём литературоведческих терминов. Поиск цитатных примеров, иллюстрирующих поня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>тия «портрет», «пейзаж». Заполнение аналитических таблиц «Портреты и пейзажи в повести "Муму"» (по группам). Презентация и зашита электронного альбо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ма «Словесные портреты и пейзажи в повести "Муму" глазами книжных графиков». </w:t>
            </w:r>
            <w:r w:rsidRPr="000B4A72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0B4A72">
              <w:rPr>
                <w:rFonts w:ascii="Times New Roman" w:eastAsia="Calibri" w:hAnsi="Times New Roman"/>
                <w:lang w:eastAsia="en-US"/>
              </w:rPr>
              <w:t>. Составление планов отве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тов на проблемные вопросы. Составление устного и письменного ответа на проблемный вопрос.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 xml:space="preserve">Домашняя контрольная работа.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Письменный ответ на один из проблемных вопросов: </w:t>
            </w:r>
          </w:p>
          <w:p w:rsidR="00A05AC7" w:rsidRPr="000B4A72" w:rsidRDefault="00A05AC7" w:rsidP="006D7DD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Что воспевает И. С. Тургенев в образе Герасима? </w:t>
            </w:r>
          </w:p>
          <w:p w:rsidR="00A05AC7" w:rsidRPr="000B4A72" w:rsidRDefault="00A05AC7" w:rsidP="006D7DD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Каковы друзья и враги Герасима? </w:t>
            </w:r>
          </w:p>
          <w:p w:rsidR="00A05AC7" w:rsidRPr="000B4A72" w:rsidRDefault="00A05AC7" w:rsidP="006D7DD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lang w:eastAsia="en-US"/>
              </w:rPr>
              <w:t xml:space="preserve">В чём вина и в чём беда барыни? </w:t>
            </w:r>
          </w:p>
          <w:p w:rsidR="00A05AC7" w:rsidRPr="000B4A72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0B4A72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0B4A72">
              <w:rPr>
                <w:rFonts w:ascii="Times New Roman" w:eastAsia="Calibri" w:hAnsi="Times New Roman"/>
                <w:lang w:eastAsia="en-US"/>
              </w:rPr>
              <w:t xml:space="preserve"> Подготовка к вырази</w:t>
            </w:r>
            <w:r w:rsidRPr="000B4A72">
              <w:rPr>
                <w:rFonts w:ascii="Times New Roman" w:eastAsia="Calibri" w:hAnsi="Times New Roman"/>
                <w:lang w:eastAsia="en-US"/>
              </w:rPr>
              <w:softHyphen/>
              <w:t xml:space="preserve">тельному чтению стихотворений Фета.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6D7D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6D7D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6D7D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27.12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47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32. А.А. Фет. Лирика. </w:t>
            </w:r>
            <w:r w:rsidRPr="00530708">
              <w:rPr>
                <w:rFonts w:ascii="Times New Roman" w:hAnsi="Times New Roman"/>
              </w:rPr>
              <w:t>Краткий рассказ о поэте. «Весенний дождь»: радостная, яркая, полная движения картина весенний природы. «Чудная картина…»: полный загадочности и очарования зимний пейзаж. «Задрожали листы, облетая…»: противостояние осенней «шумящей мглы» и «тёплого гнёздышка». Краски, звуки, запахи как воплощение красоты жизни.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общеметодичкской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FA2D5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A2D5B">
              <w:rPr>
                <w:rFonts w:ascii="Times New Roman" w:eastAsia="Calibri" w:hAnsi="Times New Roman"/>
                <w:lang w:eastAsia="en-US"/>
              </w:rPr>
              <w:t>Выразительное чтение сти</w:t>
            </w:r>
            <w:r w:rsidRPr="00FA2D5B">
              <w:rPr>
                <w:rFonts w:ascii="Times New Roman" w:eastAsia="Calibri" w:hAnsi="Times New Roman"/>
                <w:lang w:eastAsia="en-US"/>
              </w:rPr>
              <w:softHyphen/>
              <w:t>хотворений поэта, изученных в начальной школе и прочитанных самостоятельно. Чтение статьи учеб</w:t>
            </w:r>
            <w:r w:rsidRPr="00FA2D5B">
              <w:rPr>
                <w:rFonts w:ascii="Times New Roman" w:eastAsia="Calibri" w:hAnsi="Times New Roman"/>
                <w:lang w:eastAsia="en-US"/>
              </w:rPr>
              <w:softHyphen/>
              <w:t>ника «Афанасий Афанасьевич Фет» и составление её плана. Устные ответы на вопросы (с использованием цитирования). Участие в коллективном диалоге. Рас</w:t>
            </w:r>
            <w:r w:rsidRPr="00FA2D5B">
              <w:rPr>
                <w:rFonts w:ascii="Times New Roman" w:eastAsia="Calibri" w:hAnsi="Times New Roman"/>
                <w:lang w:eastAsia="en-US"/>
              </w:rPr>
              <w:softHyphen/>
              <w:t xml:space="preserve">сказ о стихотворении по вопросам учебника. </w:t>
            </w:r>
          </w:p>
          <w:p w:rsidR="00A05AC7" w:rsidRPr="00FA2D5B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FA2D5B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FA2D5B">
              <w:rPr>
                <w:rFonts w:ascii="Times New Roman" w:eastAsia="Calibri" w:hAnsi="Times New Roman"/>
                <w:lang w:eastAsia="en-US"/>
              </w:rPr>
              <w:t xml:space="preserve"> Чтение и анализ стихотворе</w:t>
            </w:r>
            <w:r w:rsidRPr="00FA2D5B">
              <w:rPr>
                <w:rFonts w:ascii="Times New Roman" w:eastAsia="Calibri" w:hAnsi="Times New Roman"/>
                <w:lang w:eastAsia="en-US"/>
              </w:rPr>
              <w:softHyphen/>
              <w:t xml:space="preserve">ний Фета о природе (по группам). </w:t>
            </w:r>
          </w:p>
          <w:p w:rsidR="00A05AC7" w:rsidRPr="00530708" w:rsidRDefault="00A05AC7" w:rsidP="00CD575B">
            <w:pPr>
              <w:spacing w:after="0" w:line="240" w:lineRule="auto"/>
              <w:rPr>
                <w:rFonts w:ascii="Times New Roman" w:hAnsi="Times New Roman"/>
              </w:rPr>
            </w:pPr>
            <w:r w:rsidRPr="00FA2D5B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FA2D5B">
              <w:rPr>
                <w:rFonts w:ascii="Times New Roman" w:eastAsia="Calibri" w:hAnsi="Times New Roman"/>
                <w:lang w:eastAsia="en-US"/>
              </w:rPr>
              <w:t>. Подготовка к выразитель</w:t>
            </w:r>
            <w:r w:rsidRPr="00FA2D5B">
              <w:rPr>
                <w:rFonts w:ascii="Times New Roman" w:eastAsia="Calibri" w:hAnsi="Times New Roman"/>
                <w:lang w:eastAsia="en-US"/>
              </w:rPr>
              <w:softHyphen/>
              <w:t>ному чтению наизусть стихотворений поэта. Пись</w:t>
            </w:r>
            <w:r w:rsidRPr="00FA2D5B">
              <w:rPr>
                <w:rFonts w:ascii="Times New Roman" w:eastAsia="Calibri" w:hAnsi="Times New Roman"/>
                <w:lang w:eastAsia="en-US"/>
              </w:rPr>
              <w:softHyphen/>
              <w:t xml:space="preserve">менный анализ одного из стихотворений. Подготовка к выразительному чтению рассказа Л. Н. Толстого. «Кавказский пленник». Поиск сведений о Толстом и подготовка сообщения о его участии в Кавказской войне с </w:t>
            </w:r>
            <w:proofErr w:type="spellStart"/>
            <w:r w:rsidRPr="00FA2D5B">
              <w:rPr>
                <w:rFonts w:ascii="Times New Roman" w:eastAsia="Calibri" w:hAnsi="Times New Roman"/>
                <w:lang w:eastAsia="en-US"/>
              </w:rPr>
              <w:t>использова</w:t>
            </w:r>
            <w:r w:rsidR="00CD575B">
              <w:rPr>
                <w:rFonts w:ascii="Times New Roman" w:eastAsia="Calibri" w:hAnsi="Times New Roman"/>
                <w:lang w:eastAsia="en-US"/>
              </w:rPr>
              <w:t>-нием</w:t>
            </w:r>
            <w:proofErr w:type="spellEnd"/>
            <w:r w:rsidR="00CD575B">
              <w:rPr>
                <w:rFonts w:ascii="Times New Roman" w:eastAsia="Calibri" w:hAnsi="Times New Roman"/>
                <w:lang w:eastAsia="en-US"/>
              </w:rPr>
              <w:t xml:space="preserve"> справочной и </w:t>
            </w:r>
            <w:proofErr w:type="spellStart"/>
            <w:r w:rsidR="00CD575B">
              <w:rPr>
                <w:rFonts w:ascii="Times New Roman" w:eastAsia="Calibri" w:hAnsi="Times New Roman"/>
                <w:lang w:eastAsia="en-US"/>
              </w:rPr>
              <w:t>х</w:t>
            </w:r>
            <w:r w:rsidRPr="00FA2D5B">
              <w:rPr>
                <w:rFonts w:ascii="Times New Roman" w:eastAsia="Calibri" w:hAnsi="Times New Roman"/>
                <w:lang w:eastAsia="en-US"/>
              </w:rPr>
              <w:t>удожест</w:t>
            </w:r>
            <w:proofErr w:type="spellEnd"/>
            <w:r w:rsidR="00CD575B">
              <w:rPr>
                <w:rFonts w:ascii="Times New Roman" w:eastAsia="Calibri" w:hAnsi="Times New Roman"/>
                <w:lang w:eastAsia="en-US"/>
              </w:rPr>
              <w:t xml:space="preserve">- </w:t>
            </w:r>
            <w:r w:rsidRPr="00FA2D5B">
              <w:rPr>
                <w:rFonts w:ascii="Times New Roman" w:eastAsia="Calibri" w:hAnsi="Times New Roman"/>
                <w:lang w:eastAsia="en-US"/>
              </w:rPr>
              <w:t>венно-публицистической лите</w:t>
            </w:r>
            <w:r w:rsidRPr="00FA2D5B">
              <w:rPr>
                <w:rFonts w:ascii="Times New Roman" w:eastAsia="Calibri" w:hAnsi="Times New Roman"/>
                <w:lang w:eastAsia="en-US"/>
              </w:rPr>
              <w:softHyphen/>
              <w:t xml:space="preserve">ратуры, ресурсов Интернета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Стихотворная речь. Ритм, рифма, способы рифмовки. Стихотворный размер.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Научиться выразительно читать стихотворения, находить в поэтических текстах изобразительно-выразительные средства.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навыки выразительного чтения, умение проводить исследование прочитанного текста.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применять метод информационного поиска, в том числе с помощью компьютерных средств.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формировать ситуацию сотрудничества.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Воспитание чувства гордости и уважения к культурному наследию своей страны, формирование навыков анализа текста.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30.12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</w:t>
            </w:r>
            <w:smartTag w:uri="urn:schemas-microsoft-com:office:smarttags" w:element="metricconverter">
              <w:smartTagPr>
                <w:attr w:name="ProductID" w:val="33. Л"/>
              </w:smartTagPr>
              <w:r w:rsidRPr="00530708">
                <w:rPr>
                  <w:rFonts w:ascii="Times New Roman" w:hAnsi="Times New Roman"/>
                  <w:b/>
                </w:rPr>
                <w:t>33. Л</w:t>
              </w:r>
            </w:smartTag>
            <w:r w:rsidRPr="00530708">
              <w:rPr>
                <w:rFonts w:ascii="Times New Roman" w:hAnsi="Times New Roman"/>
                <w:b/>
              </w:rPr>
              <w:t xml:space="preserve">.Н. </w:t>
            </w:r>
            <w:r w:rsidRPr="00530708">
              <w:rPr>
                <w:rFonts w:ascii="Times New Roman" w:hAnsi="Times New Roman"/>
                <w:b/>
              </w:rPr>
              <w:lastRenderedPageBreak/>
              <w:t>Толстой. Рассказ о писателе. «Кавказский пленник» как протест против национальной вражды.</w:t>
            </w:r>
            <w:r w:rsidRPr="00530708">
              <w:rPr>
                <w:rFonts w:ascii="Times New Roman" w:hAnsi="Times New Roman"/>
              </w:rPr>
              <w:t xml:space="preserve"> Жилин и горцы. Историческая основа и сюжет рассказа.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 xml:space="preserve">Чтение статьи учебника о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 xml:space="preserve">Толстом и составление её плана. Сообщения об участии Толстого в Кавказской войне. Выразительное чтение рассказа (в том числе по ролям), пересказ и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 его фрагментов. Поиск незнакомых слов и определение их значения. Прослушивание фрагментов рассказа в актёрском исполнении. Устные от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веты на вопросы (с использованием цитирования).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. Анализ эпизодов рассказа (по группам). </w:t>
            </w:r>
          </w:p>
          <w:p w:rsidR="00A05AC7" w:rsidRPr="00530708" w:rsidRDefault="00A05AC7" w:rsidP="00CD575B">
            <w:pPr>
              <w:spacing w:after="0" w:line="240" w:lineRule="auto"/>
              <w:rPr>
                <w:rFonts w:ascii="Times New Roman" w:hAnsi="Times New Roman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Устный рассказ о пи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сателе. Устные рассказы о Жилине и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Костылине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 (по группам). Поиск иллюстраций к рассказу и написа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ние отзыва об одной из иллюстраций.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Сюжет.  </w:t>
            </w:r>
            <w:r w:rsidRPr="00530708">
              <w:rPr>
                <w:rFonts w:ascii="Times New Roman" w:hAnsi="Times New Roman"/>
              </w:rPr>
              <w:lastRenderedPageBreak/>
              <w:t>Развитие представлений о сравнении.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CD575B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CD575B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CD575B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</w:t>
            </w:r>
            <w:r w:rsidRPr="005D4C5D">
              <w:rPr>
                <w:rFonts w:ascii="Times New Roman" w:hAnsi="Times New Roman"/>
              </w:rPr>
              <w:lastRenderedPageBreak/>
              <w:t>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</w:t>
            </w:r>
            <w:r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49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34. Жилин и </w:t>
            </w:r>
            <w:proofErr w:type="spellStart"/>
            <w:r w:rsidRPr="00530708">
              <w:rPr>
                <w:rFonts w:ascii="Times New Roman" w:hAnsi="Times New Roman"/>
                <w:b/>
              </w:rPr>
              <w:lastRenderedPageBreak/>
              <w:t>Костылин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  <w:r w:rsidRPr="00530708">
              <w:rPr>
                <w:rFonts w:ascii="Times New Roman" w:hAnsi="Times New Roman"/>
              </w:rPr>
              <w:t xml:space="preserve"> Обучение сравнительной характеристике героев. Смысл названия рассказа.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 xml:space="preserve">Защита учебного проекта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 xml:space="preserve">«Жилин и 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Костылин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>: два ха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рактера - две судьбы». Составление планов (цитатных планов) письменных ответов на вопросы и подбор ци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тат для подтверждения своих суждений (по группам). Составление устного и письменного ответа на про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блемный вопрос. Подбор цитат по заданной теме.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 xml:space="preserve">Контрольная работа.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t xml:space="preserve">Письменный ответ на один из проблемных вопросов: </w:t>
            </w:r>
          </w:p>
          <w:p w:rsidR="00A05AC7" w:rsidRPr="004C7EF3" w:rsidRDefault="00A05AC7" w:rsidP="00CD575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t xml:space="preserve">Каковы друзья и враги пленного Жилина? </w:t>
            </w:r>
          </w:p>
          <w:p w:rsidR="00A05AC7" w:rsidRPr="004C7EF3" w:rsidRDefault="00A05AC7" w:rsidP="00CD575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t xml:space="preserve">Почему у Жилина и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Костылина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 разные судьбы? </w:t>
            </w:r>
          </w:p>
          <w:p w:rsidR="00A05AC7" w:rsidRPr="004C7EF3" w:rsidRDefault="00A05AC7" w:rsidP="00CD575B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t>Какие мысли л. Н. Толстого в рассказе «Кавказ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ский пленник» мы называем гуманистическими? </w:t>
            </w:r>
          </w:p>
          <w:p w:rsidR="00A05AC7" w:rsidRPr="004C7EF3" w:rsidRDefault="00A05AC7" w:rsidP="004242F3">
            <w:pPr>
              <w:spacing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Подготовка к контроль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ной работе по творчеству М.Ю. Лермонтова, Н.В. Го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голя, Н.А. Некрасова, И.С. Тургенева, Л.Н. Толстого.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Идея, </w:t>
            </w:r>
            <w:r w:rsidRPr="00530708">
              <w:rPr>
                <w:rFonts w:ascii="Times New Roman" w:hAnsi="Times New Roman"/>
              </w:rPr>
              <w:lastRenderedPageBreak/>
              <w:t>сюжет, рассказ (развитие представлений).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CD575B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CD575B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CD575B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</w:t>
            </w:r>
            <w:r w:rsidRPr="005D4C5D">
              <w:rPr>
                <w:rFonts w:ascii="Times New Roman" w:hAnsi="Times New Roman"/>
              </w:rPr>
              <w:lastRenderedPageBreak/>
              <w:t>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</w:t>
            </w:r>
            <w:r>
              <w:rPr>
                <w:rFonts w:ascii="Times New Roman" w:hAnsi="Times New Roman"/>
              </w:rPr>
              <w:lastRenderedPageBreak/>
              <w:t>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50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35. </w:t>
            </w:r>
            <w:r w:rsidRPr="00530708">
              <w:rPr>
                <w:rFonts w:ascii="Times New Roman" w:hAnsi="Times New Roman"/>
                <w:b/>
              </w:rPr>
              <w:lastRenderedPageBreak/>
              <w:t>Контрольное сочинение №3</w:t>
            </w:r>
            <w:r w:rsidRPr="00530708">
              <w:rPr>
                <w:rFonts w:ascii="Times New Roman" w:hAnsi="Times New Roman"/>
              </w:rPr>
              <w:t xml:space="preserve"> по творчеству М.Ю. Лермонтова, Н.В. Гоголя, Н.А. Некрасова, И.С. Тургенева, Л.Н. Толстого.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Создание письменных высказываний различных жан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ров: описание, сочинение по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картине, характеристика героев, в том числе сопоставительная; отзыв о само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стоятельно прочитанном произведении, ответ на про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блемный вопрос, выполнение тестовых заданий.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Завершение выполнения заданий творческого характера. Чтение рассказа Че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хова «Хирургия» И других рассказов писателя. Под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готовка выразительного чтения по ролям (или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инс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ценирования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>) фрагментов рассказов. Подготовка со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общения о псевдонимах Чехова и их происхождении. Поиск сведений о Чехове с использованием справоч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ной литературы, ресурсов Интернета (под руковод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ством учителя). Подготовка устного рассказа о писателе.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</w:t>
            </w:r>
            <w:r w:rsidRPr="00530708">
              <w:rPr>
                <w:rFonts w:ascii="Times New Roman" w:hAnsi="Times New Roman"/>
              </w:rPr>
              <w:lastRenderedPageBreak/>
              <w:t>нормы русского литературного языка.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CD575B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</w:t>
            </w:r>
            <w:r w:rsidRPr="00530708">
              <w:rPr>
                <w:rFonts w:ascii="Times New Roman" w:hAnsi="Times New Roman"/>
              </w:rPr>
              <w:lastRenderedPageBreak/>
              <w:t>возникающие трудности, о</w:t>
            </w:r>
            <w:r w:rsidR="00CD575B">
              <w:rPr>
                <w:rFonts w:ascii="Times New Roman" w:hAnsi="Times New Roman"/>
              </w:rPr>
              <w:t xml:space="preserve">существляет поиск при-чин и пути </w:t>
            </w:r>
            <w:r w:rsidRPr="00530708">
              <w:rPr>
                <w:rFonts w:ascii="Times New Roman" w:hAnsi="Times New Roman"/>
              </w:rPr>
              <w:t>преодоления.</w:t>
            </w:r>
          </w:p>
          <w:p w:rsidR="00A05AC7" w:rsidRPr="00530708" w:rsidRDefault="00A05AC7" w:rsidP="00CD575B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 xml:space="preserve">осуществляет для решения учебных задач операции анализа, </w:t>
            </w:r>
            <w:proofErr w:type="spellStart"/>
            <w:r w:rsidRPr="00530708">
              <w:rPr>
                <w:rFonts w:ascii="Times New Roman" w:hAnsi="Times New Roman"/>
              </w:rPr>
              <w:t>синте</w:t>
            </w:r>
            <w:proofErr w:type="spellEnd"/>
            <w:r w:rsidR="00CD575B">
              <w:rPr>
                <w:rFonts w:ascii="Times New Roman" w:hAnsi="Times New Roman"/>
              </w:rPr>
              <w:t xml:space="preserve">-за, </w:t>
            </w:r>
            <w:proofErr w:type="spellStart"/>
            <w:r w:rsidR="00CD575B">
              <w:rPr>
                <w:rFonts w:ascii="Times New Roman" w:hAnsi="Times New Roman"/>
              </w:rPr>
              <w:t>сравнения,</w:t>
            </w:r>
            <w:r w:rsidRPr="00530708">
              <w:rPr>
                <w:rFonts w:ascii="Times New Roman" w:hAnsi="Times New Roman"/>
              </w:rPr>
              <w:t>классифика</w:t>
            </w:r>
            <w:r w:rsidR="00CD575B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ции</w:t>
            </w:r>
            <w:proofErr w:type="spellEnd"/>
            <w:r w:rsidRPr="00530708">
              <w:rPr>
                <w:rFonts w:ascii="Times New Roman" w:hAnsi="Times New Roman"/>
              </w:rPr>
              <w:t>, устанавливает причинно-следственные связи, делает обобщения, выводы.</w:t>
            </w:r>
          </w:p>
          <w:p w:rsidR="00A05AC7" w:rsidRPr="00530708" w:rsidRDefault="00A05AC7" w:rsidP="000C3EC5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</w:t>
            </w:r>
            <w:proofErr w:type="spellStart"/>
            <w:r w:rsidRPr="00530708">
              <w:rPr>
                <w:rFonts w:ascii="Times New Roman" w:hAnsi="Times New Roman"/>
              </w:rPr>
              <w:t>моно</w:t>
            </w:r>
            <w:r w:rsidR="00CD575B">
              <w:rPr>
                <w:rFonts w:ascii="Times New Roman" w:hAnsi="Times New Roman"/>
              </w:rPr>
              <w:t>ло</w:t>
            </w:r>
            <w:proofErr w:type="spellEnd"/>
            <w:r w:rsidR="00CD575B">
              <w:rPr>
                <w:rFonts w:ascii="Times New Roman" w:hAnsi="Times New Roman"/>
              </w:rPr>
              <w:t xml:space="preserve"> -</w:t>
            </w:r>
            <w:proofErr w:type="spellStart"/>
            <w:r w:rsidR="00CD575B">
              <w:rPr>
                <w:rFonts w:ascii="Times New Roman" w:hAnsi="Times New Roman"/>
              </w:rPr>
              <w:t>гические</w:t>
            </w:r>
            <w:proofErr w:type="spellEnd"/>
            <w:r w:rsidR="00CD575B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t>высказывания, осуществляет совместную деятельность в парах и рабочих группах.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</w:t>
            </w:r>
            <w:r w:rsidRPr="005D4C5D">
              <w:rPr>
                <w:rFonts w:ascii="Times New Roman" w:hAnsi="Times New Roman"/>
              </w:rPr>
              <w:lastRenderedPageBreak/>
              <w:t>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51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36. Контрольное сочинение №3</w:t>
            </w:r>
            <w:r w:rsidRPr="00530708">
              <w:rPr>
                <w:rFonts w:ascii="Times New Roman" w:hAnsi="Times New Roman"/>
              </w:rPr>
              <w:t xml:space="preserve"> по творчеству М.Ю. Лермонтова, Н.В. Гоголя, Н.А. </w:t>
            </w:r>
            <w:r w:rsidRPr="00530708">
              <w:rPr>
                <w:rFonts w:ascii="Times New Roman" w:hAnsi="Times New Roman"/>
              </w:rPr>
              <w:lastRenderedPageBreak/>
              <w:t>Некрасова, И.С. Тургенева, Л.Н. Толстого.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Создание письменных высказываний различных жан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ров: описание, сочинение по картине, характеристика героев, в том числе сопоставительная; отзыв о само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стоятельно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прочитанном произведении, ответ на про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блемный вопрос, выполнение тестовых заданий.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Завершение выполнения заданий творческого характера. Чтение рассказа Че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хова «Хирургия» И других рассказов писателя. Под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готовка выразительного чтения по ролям (или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инс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ценирования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>) фрагментов рассказов. Подготовка со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общения о псевдонимах Чехова и их происхождении. Поиск сведений о Чехове с использованием справоч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ной литературы, ресурсов Интернета (под руковод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ством учителя). Подготовка устного рассказа о писателе.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</w:t>
            </w:r>
            <w:r w:rsidRPr="00530708">
              <w:rPr>
                <w:rFonts w:ascii="Times New Roman" w:hAnsi="Times New Roman"/>
              </w:rPr>
              <w:lastRenderedPageBreak/>
              <w:t>о языка.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0C3EC5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</w:t>
            </w:r>
            <w:proofErr w:type="spellStart"/>
            <w:r w:rsidRPr="00530708">
              <w:rPr>
                <w:rFonts w:ascii="Times New Roman" w:hAnsi="Times New Roman"/>
              </w:rPr>
              <w:t>дост</w:t>
            </w:r>
            <w:r w:rsidR="000C3EC5">
              <w:rPr>
                <w:rFonts w:ascii="Times New Roman" w:hAnsi="Times New Roman"/>
              </w:rPr>
              <w:t>и</w:t>
            </w:r>
            <w:r w:rsidRPr="00530708">
              <w:rPr>
                <w:rFonts w:ascii="Times New Roman" w:hAnsi="Times New Roman"/>
              </w:rPr>
              <w:t>же</w:t>
            </w:r>
            <w:r w:rsidR="000C3EC5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ния</w:t>
            </w:r>
            <w:proofErr w:type="spellEnd"/>
            <w:r w:rsidRPr="00530708">
              <w:rPr>
                <w:rFonts w:ascii="Times New Roman" w:hAnsi="Times New Roman"/>
              </w:rPr>
              <w:t xml:space="preserve">, осознает </w:t>
            </w:r>
            <w:proofErr w:type="spellStart"/>
            <w:r w:rsidRPr="00530708">
              <w:rPr>
                <w:rFonts w:ascii="Times New Roman" w:hAnsi="Times New Roman"/>
              </w:rPr>
              <w:t>возника</w:t>
            </w:r>
            <w:r w:rsidR="000C3EC5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ющие</w:t>
            </w:r>
            <w:proofErr w:type="spellEnd"/>
            <w:r w:rsidRPr="00530708">
              <w:rPr>
                <w:rFonts w:ascii="Times New Roman" w:hAnsi="Times New Roman"/>
              </w:rPr>
              <w:t xml:space="preserve"> трудности, </w:t>
            </w:r>
            <w:proofErr w:type="spellStart"/>
            <w:r w:rsidRPr="00530708">
              <w:rPr>
                <w:rFonts w:ascii="Times New Roman" w:hAnsi="Times New Roman"/>
              </w:rPr>
              <w:t>осущес</w:t>
            </w:r>
            <w:r w:rsidR="000C3EC5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твляет</w:t>
            </w:r>
            <w:proofErr w:type="spellEnd"/>
            <w:r w:rsidRPr="00530708">
              <w:rPr>
                <w:rFonts w:ascii="Times New Roman" w:hAnsi="Times New Roman"/>
              </w:rPr>
              <w:t xml:space="preserve"> поиск причин и пути преодоления.</w:t>
            </w:r>
          </w:p>
          <w:p w:rsidR="00A05AC7" w:rsidRPr="00530708" w:rsidRDefault="00A05AC7" w:rsidP="000C3EC5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</w:t>
            </w:r>
            <w:proofErr w:type="spellStart"/>
            <w:r w:rsidRPr="00530708">
              <w:rPr>
                <w:rFonts w:ascii="Times New Roman" w:hAnsi="Times New Roman"/>
              </w:rPr>
              <w:t>позна</w:t>
            </w:r>
            <w:proofErr w:type="spellEnd"/>
            <w:r w:rsidR="000C3EC5">
              <w:rPr>
                <w:rFonts w:ascii="Times New Roman" w:hAnsi="Times New Roman"/>
              </w:rPr>
              <w:t>-</w:t>
            </w:r>
            <w:proofErr w:type="spellStart"/>
            <w:r w:rsidRPr="00530708">
              <w:rPr>
                <w:rFonts w:ascii="Times New Roman" w:hAnsi="Times New Roman"/>
              </w:rPr>
              <w:t>вательные</w:t>
            </w:r>
            <w:proofErr w:type="spellEnd"/>
            <w:r w:rsidRPr="00530708">
              <w:rPr>
                <w:rFonts w:ascii="Times New Roman" w:hAnsi="Times New Roman"/>
              </w:rPr>
              <w:t xml:space="preserve">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 xml:space="preserve">осуществляет для </w:t>
            </w:r>
            <w:proofErr w:type="spellStart"/>
            <w:r w:rsidRPr="00530708">
              <w:rPr>
                <w:rFonts w:ascii="Times New Roman" w:hAnsi="Times New Roman"/>
              </w:rPr>
              <w:t>реше</w:t>
            </w:r>
            <w:r w:rsidR="000C3EC5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ния</w:t>
            </w:r>
            <w:proofErr w:type="spellEnd"/>
            <w:r w:rsidRPr="00530708">
              <w:rPr>
                <w:rFonts w:ascii="Times New Roman" w:hAnsi="Times New Roman"/>
              </w:rPr>
              <w:t xml:space="preserve"> учебных задач операции анализа, </w:t>
            </w:r>
            <w:proofErr w:type="spellStart"/>
            <w:r w:rsidRPr="00530708">
              <w:rPr>
                <w:rFonts w:ascii="Times New Roman" w:hAnsi="Times New Roman"/>
              </w:rPr>
              <w:t>синте</w:t>
            </w:r>
            <w:proofErr w:type="spellEnd"/>
            <w:r w:rsidR="000C3EC5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 xml:space="preserve">за, сравнения, </w:t>
            </w:r>
            <w:proofErr w:type="spellStart"/>
            <w:r w:rsidRPr="00530708">
              <w:rPr>
                <w:rFonts w:ascii="Times New Roman" w:hAnsi="Times New Roman"/>
              </w:rPr>
              <w:t>классифи</w:t>
            </w:r>
            <w:r w:rsidR="000C3EC5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кации</w:t>
            </w:r>
            <w:proofErr w:type="spellEnd"/>
            <w:r w:rsidRPr="00530708">
              <w:rPr>
                <w:rFonts w:ascii="Times New Roman" w:hAnsi="Times New Roman"/>
              </w:rPr>
              <w:t>, устанавливает причинно-следственные связи, делает выводы.</w:t>
            </w:r>
          </w:p>
          <w:p w:rsidR="00A05AC7" w:rsidRPr="00530708" w:rsidRDefault="00A05AC7" w:rsidP="000C3EC5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</w:t>
            </w:r>
            <w:r w:rsidRPr="005D4C5D">
              <w:rPr>
                <w:rFonts w:ascii="Times New Roman" w:hAnsi="Times New Roman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52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37. А.П. Чехов. Рассказ о писателе. «Хирургия». Юмористический рассказ.</w:t>
            </w:r>
            <w:r w:rsidRPr="00530708">
              <w:rPr>
                <w:rFonts w:ascii="Times New Roman" w:hAnsi="Times New Roman"/>
              </w:rPr>
              <w:t xml:space="preserve"> Краткий рассказ о писателе. Осмеяние глупости и невежества героев рассказа. Юмор </w:t>
            </w:r>
            <w:r w:rsidRPr="00530708">
              <w:rPr>
                <w:rFonts w:ascii="Times New Roman" w:hAnsi="Times New Roman"/>
              </w:rPr>
              <w:lastRenderedPageBreak/>
              <w:t>ситуации. Речь персонажей как средство их характеристики и способ создания комической ситуации. Обучение составлению киносценарию.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Чтение и обсуждение статьи учебника «Антон Пав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лович Чехов» и статьи о Таганроге (см. раздел «Лите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ратурные места России»). Сообщение о псевдонимах Чехова и их происхождении. Выразительное чтение рассказа. Поиск незнакомых слов и определение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их значений. Устные ответы на вопросы (с использованием цитирования). Участие в коллективном диалоге. Работа со словарем литературоведческих терминов. Поиск цитатных при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меров из рассказа, иллюстрирующих понятия «рече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вая характеристика», «юмор». Чтение и обсуждение статьи уч</w:t>
            </w:r>
            <w:r w:rsidR="000C3EC5">
              <w:rPr>
                <w:rFonts w:ascii="Times New Roman" w:eastAsia="Calibri" w:hAnsi="Times New Roman"/>
                <w:lang w:eastAsia="en-US"/>
              </w:rPr>
              <w:t>ебника «О смешном в лит.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произ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ведении. Юмор».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Устное описание внешности героев рассказа.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Написание отзыва на иллюстрацию учебника. Создание собственных ил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люстрации к рассказам А. П. Чехова и подбор к ним цитатных подписей.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Проект.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Составление под руководством учителя элек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тронного альбома «Юмористические рассказы А. П. Че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хова в иллюстрациях».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Юмор (развитие понятия). Речевая характеристика персонажей.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</w:t>
            </w:r>
            <w:r w:rsidRPr="00530708">
              <w:rPr>
                <w:rFonts w:ascii="Times New Roman" w:hAnsi="Times New Roman"/>
              </w:rPr>
              <w:lastRenderedPageBreak/>
              <w:t>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0C3EC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</w:t>
            </w:r>
            <w:r w:rsidRPr="00530708">
              <w:rPr>
                <w:rFonts w:ascii="Times New Roman" w:hAnsi="Times New Roman"/>
              </w:rPr>
              <w:lastRenderedPageBreak/>
              <w:t>операции, действует по плану.</w:t>
            </w:r>
          </w:p>
          <w:p w:rsidR="00A05AC7" w:rsidRPr="00530708" w:rsidRDefault="00A05AC7" w:rsidP="000C3EC5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0C3EC5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стремится к их преодолению, проявляет способность </w:t>
            </w:r>
            <w:r w:rsidRPr="005D4C5D">
              <w:rPr>
                <w:rFonts w:ascii="Times New Roman" w:hAnsi="Times New Roman"/>
              </w:rPr>
              <w:lastRenderedPageBreak/>
              <w:t>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22.01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53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lastRenderedPageBreak/>
              <w:t>Урок 38. «Хирургия».</w:t>
            </w:r>
            <w:r w:rsidRPr="00530708">
              <w:rPr>
                <w:rFonts w:ascii="Times New Roman" w:hAnsi="Times New Roman"/>
              </w:rPr>
              <w:t xml:space="preserve"> Рассказ в актёрском исполнении. Составление киносценария по рассказу.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«открытия» нового знания.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 xml:space="preserve">Устное рецензирование чтения актёров. Составление плана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(цитатного плана) рассказа. Подбор цитат по за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данным темам: интерьер земской больницы, облик ге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роев, их реплики (по группам). Исполнение сценки по рассказу «Хирургия», оценка игры «актёров». Презен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тация и защита </w:t>
            </w:r>
            <w:r w:rsidRPr="004C7EF3">
              <w:rPr>
                <w:rFonts w:ascii="Times New Roman" w:eastAsia="Calibri" w:hAnsi="Times New Roman"/>
                <w:i/>
                <w:lang w:eastAsia="en-US"/>
              </w:rPr>
              <w:t xml:space="preserve">собственных иллюстраций к рассказу.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Составление таблицы, вклю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чающей в себя ключевые элементы киносценария. Словесное описание кадров киносценария.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Завершение работы по составлению таблицы</w:t>
            </w:r>
            <w:r w:rsidR="000C3EC5">
              <w:rPr>
                <w:rFonts w:ascii="Times New Roman" w:eastAsia="Calibri" w:hAnsi="Times New Roman"/>
                <w:lang w:eastAsia="en-US"/>
              </w:rPr>
              <w:t xml:space="preserve">. </w:t>
            </w:r>
            <w:r w:rsidRPr="004C7EF3">
              <w:rPr>
                <w:rFonts w:ascii="Times New Roman" w:eastAsia="Calibri" w:hAnsi="Times New Roman"/>
                <w:lang w:eastAsia="en-US"/>
              </w:rPr>
              <w:t>Подбор иллюстра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ции и создание собственных иллюстраций к расска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зам, подготовка к их презентации и защите.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Проект.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Инсценировка рассказа А. П. Чехова «Хи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рургия».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Юмор (развитие </w:t>
            </w:r>
            <w:r w:rsidRPr="00530708">
              <w:rPr>
                <w:rFonts w:ascii="Times New Roman" w:hAnsi="Times New Roman"/>
              </w:rPr>
              <w:lastRenderedPageBreak/>
              <w:t>понятия). Речевая характеристика персонажей.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Научиться выразительно </w:t>
            </w:r>
            <w:r w:rsidRPr="00530708">
              <w:rPr>
                <w:rFonts w:ascii="Times New Roman" w:hAnsi="Times New Roman"/>
              </w:rPr>
              <w:lastRenderedPageBreak/>
              <w:t>читать и пересказывать текст, видеть средства выразительности, придающие юмористический пафос произведению, использовать навыки проектной деятельности.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 xml:space="preserve">уметь проводить исследование </w:t>
            </w:r>
            <w:r w:rsidRPr="00530708">
              <w:rPr>
                <w:rFonts w:ascii="Times New Roman" w:hAnsi="Times New Roman"/>
              </w:rPr>
              <w:lastRenderedPageBreak/>
              <w:t>прочитанного текста.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530708">
              <w:rPr>
                <w:rFonts w:ascii="Times New Roman" w:hAnsi="Times New Roman"/>
              </w:rPr>
              <w:t>уметь выбирать нужную информацию из прочитанного текста.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обосновывать и высказывать собственное мнение.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Формирование </w:t>
            </w:r>
            <w:r>
              <w:rPr>
                <w:rFonts w:ascii="Times New Roman" w:hAnsi="Times New Roman"/>
              </w:rPr>
              <w:lastRenderedPageBreak/>
              <w:t>мотивации познавательного интереса.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24.01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54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39. Рассказы Антоши </w:t>
            </w:r>
            <w:proofErr w:type="spellStart"/>
            <w:r w:rsidRPr="00530708">
              <w:rPr>
                <w:rFonts w:ascii="Times New Roman" w:hAnsi="Times New Roman"/>
                <w:b/>
              </w:rPr>
              <w:t>Чехонте</w:t>
            </w:r>
            <w:proofErr w:type="spellEnd"/>
            <w:r w:rsidRPr="00530708">
              <w:rPr>
                <w:rFonts w:ascii="Times New Roman" w:hAnsi="Times New Roman"/>
                <w:b/>
              </w:rPr>
              <w:t xml:space="preserve">. </w:t>
            </w:r>
            <w:r w:rsidRPr="00530708">
              <w:rPr>
                <w:rFonts w:ascii="Times New Roman" w:hAnsi="Times New Roman"/>
              </w:rPr>
              <w:lastRenderedPageBreak/>
              <w:t xml:space="preserve">Ранние юмористические рассказы Антоши </w:t>
            </w:r>
            <w:proofErr w:type="spellStart"/>
            <w:r w:rsidRPr="00530708">
              <w:rPr>
                <w:rFonts w:ascii="Times New Roman" w:hAnsi="Times New Roman"/>
              </w:rPr>
              <w:t>Чехонте</w:t>
            </w:r>
            <w:proofErr w:type="spellEnd"/>
            <w:r w:rsidRPr="00530708">
              <w:rPr>
                <w:rFonts w:ascii="Times New Roman" w:hAnsi="Times New Roman"/>
              </w:rPr>
              <w:t>. Юмор в рассказах Чехова.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рассказов (в том числе по ро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лям). Обсуждение рассказов (по группам). Устные ответы на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вопросы (с использованием цитирования). Обсуждение книжной графики к ранним рассказам Чехова. Презентаци</w:t>
            </w:r>
            <w:r w:rsidR="000C3EC5">
              <w:rPr>
                <w:rFonts w:ascii="Times New Roman" w:eastAsia="Calibri" w:hAnsi="Times New Roman"/>
                <w:lang w:eastAsia="en-US"/>
              </w:rPr>
              <w:t xml:space="preserve">я и зашита собственных </w:t>
            </w:r>
            <w:proofErr w:type="spellStart"/>
            <w:r w:rsidR="000C3EC5">
              <w:rPr>
                <w:rFonts w:ascii="Times New Roman" w:eastAsia="Calibri" w:hAnsi="Times New Roman"/>
                <w:lang w:eastAsia="en-US"/>
              </w:rPr>
              <w:t>иллю</w:t>
            </w:r>
            <w:r w:rsidR="000C3EC5">
              <w:rPr>
                <w:rFonts w:ascii="Times New Roman" w:eastAsia="Calibri" w:hAnsi="Times New Roman"/>
                <w:lang w:eastAsia="en-US"/>
              </w:rPr>
              <w:softHyphen/>
              <w:t>стра-</w:t>
            </w:r>
            <w:r w:rsidRPr="004C7EF3">
              <w:rPr>
                <w:rFonts w:ascii="Times New Roman" w:eastAsia="Calibri" w:hAnsi="Times New Roman"/>
                <w:lang w:eastAsia="en-US"/>
              </w:rPr>
              <w:t>ций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.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4C7EF3">
              <w:rPr>
                <w:rFonts w:ascii="Times New Roman" w:eastAsia="Calibri" w:hAnsi="Times New Roman"/>
                <w:lang w:eastAsia="en-US"/>
              </w:rPr>
              <w:t>. Выявление авторских спосо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бов создания комического. Характеристика и нрав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ственная оценка героев (по группам).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Письменный ответ на во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прос «Над чем мы смеёмся, читая ранние рассказы Чехова?". (на примере 1-2 рассказов).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Проект.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Составление под руководством учителя электронного альбома «Юмористические рассказы А. П. Чехова в иллюстрациях пятиклассников».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Юмор (развитие понятия). Речевая </w:t>
            </w:r>
            <w:r w:rsidRPr="00530708">
              <w:rPr>
                <w:rFonts w:ascii="Times New Roman" w:hAnsi="Times New Roman"/>
              </w:rPr>
              <w:lastRenderedPageBreak/>
              <w:t>характеристика персонажей.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Знать: </w:t>
            </w:r>
            <w:r w:rsidRPr="00530708">
              <w:rPr>
                <w:rFonts w:ascii="Times New Roman" w:hAnsi="Times New Roman"/>
              </w:rPr>
              <w:t xml:space="preserve">содержание прочитанного </w:t>
            </w:r>
            <w:r w:rsidRPr="00530708">
              <w:rPr>
                <w:rFonts w:ascii="Times New Roman" w:hAnsi="Times New Roman"/>
              </w:rPr>
              <w:lastRenderedPageBreak/>
              <w:t>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0C3EC5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</w:t>
            </w:r>
            <w:r w:rsidRPr="00530708">
              <w:rPr>
                <w:rFonts w:ascii="Times New Roman" w:hAnsi="Times New Roman"/>
              </w:rPr>
              <w:lastRenderedPageBreak/>
              <w:t>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0C3EC5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0C3EC5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задает вопросы, слушает и отвечает на вопросы других; формулирует собственные мысли, высказывает и </w:t>
            </w:r>
            <w:proofErr w:type="spellStart"/>
            <w:r w:rsidRPr="00530708">
              <w:rPr>
                <w:rFonts w:ascii="Times New Roman" w:hAnsi="Times New Roman"/>
              </w:rPr>
              <w:t>обосно</w:t>
            </w:r>
            <w:r w:rsidR="000C3EC5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вывает</w:t>
            </w:r>
            <w:proofErr w:type="spellEnd"/>
            <w:r w:rsidRPr="00530708">
              <w:rPr>
                <w:rFonts w:ascii="Times New Roman" w:hAnsi="Times New Roman"/>
              </w:rPr>
              <w:t xml:space="preserve">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</w:t>
            </w:r>
            <w:r w:rsidRPr="005D4C5D">
              <w:rPr>
                <w:rFonts w:ascii="Times New Roman" w:hAnsi="Times New Roman"/>
              </w:rPr>
              <w:lastRenderedPageBreak/>
              <w:t>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55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40. Ф.И. Тютчев. «Зима недаром злится…», «Весенние воды», «Как весел грохот летних бурь…», «Есть в осени </w:t>
            </w:r>
            <w:r w:rsidRPr="00530708">
              <w:rPr>
                <w:rFonts w:ascii="Times New Roman" w:hAnsi="Times New Roman"/>
                <w:b/>
              </w:rPr>
              <w:lastRenderedPageBreak/>
              <w:t xml:space="preserve">первоначальной…». </w:t>
            </w:r>
            <w:r w:rsidRPr="00530708">
              <w:rPr>
                <w:rFonts w:ascii="Times New Roman" w:hAnsi="Times New Roman"/>
              </w:rPr>
              <w:t>Краткий рассказ о поэте. Образ родины в пейзажной лирике поэта. Стихотворения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</w:t>
            </w:r>
            <w:r w:rsidRPr="00530708">
              <w:rPr>
                <w:rFonts w:ascii="Times New Roman" w:hAnsi="Times New Roman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наизусть стихотворений Тютчева и других поэтов.. Устные сообщения о стихотворениях Тютчева. Выразительное чтение и об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суждение стихотворений русских поэтов о родине и родной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природе в форме конкурса-эстафеты (по груп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пам). Рецензирование актёрского чтения. Определение общего и индивидуального, неповторимого в литера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турном образе родины в творчестве русских поэтов. </w:t>
            </w: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Практические работы.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Подбор цитатных подписей из стихотворений к репродукциям картин,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помешён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ным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 в учебнике. Сопоставительный анализ стихотво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рений разных поэтов.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Создание собственных иллюстраций к стихотворениям и подготовка к их презентации и защите.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Проекты.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Составление под руководством учителя электронного альбома «Стихи о родине и родной природе в иллюстрациях». Конкурс на лучшее чтение стихотворений о родной природе.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Стихотворный ритм как средство передачи эмоционального состояния, </w:t>
            </w:r>
            <w:r w:rsidRPr="00530708">
              <w:rPr>
                <w:rFonts w:ascii="Times New Roman" w:hAnsi="Times New Roman"/>
              </w:rPr>
              <w:lastRenderedPageBreak/>
              <w:t>настроения.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Научиться выразительно читать и пересказывать текст, видеть средства </w:t>
            </w:r>
            <w:r w:rsidRPr="00530708">
              <w:rPr>
                <w:rFonts w:ascii="Times New Roman" w:hAnsi="Times New Roman"/>
              </w:rPr>
              <w:lastRenderedPageBreak/>
              <w:t>выразительности, придающие юмористический пафос произведению, использовать навыки проектной деятельности.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>уметь проводить исследование прочитанного текста.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530708">
              <w:rPr>
                <w:rFonts w:ascii="Times New Roman" w:hAnsi="Times New Roman"/>
              </w:rPr>
              <w:t xml:space="preserve">уметь выбирать нужную информацию из </w:t>
            </w:r>
            <w:r w:rsidRPr="00530708">
              <w:rPr>
                <w:rFonts w:ascii="Times New Roman" w:hAnsi="Times New Roman"/>
              </w:rPr>
              <w:lastRenderedPageBreak/>
              <w:t>прочитанного текста.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уметь обосновывать и высказывать собственное мнение.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Формирование мотивации познавательного интереса.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29.01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56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41. Русские поэты о Родине и о родной природе (обзор)</w:t>
            </w:r>
            <w:r w:rsidRPr="00530708">
              <w:rPr>
                <w:rFonts w:ascii="Times New Roman" w:hAnsi="Times New Roman"/>
              </w:rPr>
              <w:t xml:space="preserve"> ( А. С. </w:t>
            </w:r>
            <w:r w:rsidRPr="00530708">
              <w:rPr>
                <w:rFonts w:ascii="Times New Roman" w:hAnsi="Times New Roman"/>
              </w:rPr>
              <w:lastRenderedPageBreak/>
              <w:t xml:space="preserve">Пушкин, А.Н. Майков «Ласточки»,  И. С. Никитин «Утро», «Зимняя ночь в деревне» (отрывок), </w:t>
            </w:r>
            <w:proofErr w:type="spellStart"/>
            <w:r w:rsidRPr="00530708">
              <w:rPr>
                <w:rFonts w:ascii="Times New Roman" w:hAnsi="Times New Roman"/>
              </w:rPr>
              <w:t>И.Суриков</w:t>
            </w:r>
            <w:proofErr w:type="spellEnd"/>
            <w:r w:rsidRPr="00530708">
              <w:rPr>
                <w:rFonts w:ascii="Times New Roman" w:hAnsi="Times New Roman"/>
              </w:rPr>
              <w:t xml:space="preserve"> «Зима» (отрывок), А.Н. Плещеев «Весна» (отрывок), А.В. Кольцов «В степи» и </w:t>
            </w:r>
            <w:proofErr w:type="spellStart"/>
            <w:r w:rsidRPr="00530708">
              <w:rPr>
                <w:rFonts w:ascii="Times New Roman" w:hAnsi="Times New Roman"/>
              </w:rPr>
              <w:t>др</w:t>
            </w:r>
            <w:proofErr w:type="spellEnd"/>
            <w:r w:rsidRPr="00530708">
              <w:rPr>
                <w:rFonts w:ascii="Times New Roman" w:hAnsi="Times New Roman"/>
              </w:rPr>
              <w:t>). Анализ лирического произведения. Обсуждение стихотворений. Стихотворения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Урок – концерт.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Чтение и обсуждение статьи учебника «Русские по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эты XIX века о родине, родной природе и о себе». Выразительное чтение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стихотворений. Анализ сти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хотворений по вопросам учителя с использованием цитирования </w:t>
            </w:r>
            <w:r w:rsidR="00AB6063">
              <w:rPr>
                <w:rFonts w:ascii="Times New Roman" w:eastAsia="Calibri" w:hAnsi="Times New Roman"/>
                <w:lang w:eastAsia="en-US"/>
              </w:rPr>
              <w:t>.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t>Устное рецензирование выразительного чтения одно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классников, чтения актёров (см. фонохрестоматию). Обсуждение репродукций картин русских художни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ков, 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помешённых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 в учебнике, подбор к ним подписей из стихов Тютчева.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Интонационный и смысло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вой анализ стихотворений и отработка их выразитель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ного чтения. Определение общего и индивидуального, неповторимого в литературном образе родины в твор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честве русских поэтов. </w:t>
            </w:r>
          </w:p>
          <w:p w:rsidR="00A05AC7" w:rsidRPr="004C7EF3" w:rsidRDefault="00A05AC7" w:rsidP="004242F3">
            <w:pPr>
              <w:spacing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Подготовка к выразитель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ному чтению наизусть стихотворения Тютчева (по вы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бору) и стихотворений других поэтов. Подготовка уст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ного сообщения о стихотворении Тютчева.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Стихотворный ритм как средство передачи </w:t>
            </w:r>
            <w:r w:rsidRPr="00530708">
              <w:rPr>
                <w:rFonts w:ascii="Times New Roman" w:hAnsi="Times New Roman"/>
              </w:rPr>
              <w:lastRenderedPageBreak/>
              <w:t>эмоционального состояния, настроения.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</w:t>
            </w:r>
            <w:r w:rsidRPr="00530708">
              <w:rPr>
                <w:rFonts w:ascii="Times New Roman" w:hAnsi="Times New Roman"/>
              </w:rPr>
              <w:lastRenderedPageBreak/>
              <w:t>литературного языка.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</w:t>
            </w:r>
            <w:r w:rsidRPr="00530708">
              <w:rPr>
                <w:rFonts w:ascii="Times New Roman" w:hAnsi="Times New Roman"/>
              </w:rPr>
              <w:lastRenderedPageBreak/>
              <w:t>осуществляет поиск причин и пути преодоления.</w:t>
            </w:r>
          </w:p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</w:t>
            </w:r>
            <w:r w:rsidRPr="005D4C5D">
              <w:rPr>
                <w:rFonts w:ascii="Times New Roman" w:hAnsi="Times New Roman"/>
              </w:rPr>
              <w:lastRenderedPageBreak/>
              <w:t>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31.01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57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42. Русские поэты о Родине и о </w:t>
            </w:r>
            <w:r w:rsidRPr="00530708">
              <w:rPr>
                <w:rFonts w:ascii="Times New Roman" w:hAnsi="Times New Roman"/>
                <w:b/>
              </w:rPr>
              <w:lastRenderedPageBreak/>
              <w:t>родной природе (обзор)</w:t>
            </w:r>
            <w:r w:rsidRPr="00530708">
              <w:rPr>
                <w:rFonts w:ascii="Times New Roman" w:hAnsi="Times New Roman"/>
              </w:rPr>
              <w:t xml:space="preserve"> ( А. С. Пушкин, А.Н. Майков «Ласточки»,  И. С. Никитин «Утро», «Зимняя ночь в деревне» (отрывок), </w:t>
            </w:r>
            <w:proofErr w:type="spellStart"/>
            <w:r w:rsidRPr="00530708">
              <w:rPr>
                <w:rFonts w:ascii="Times New Roman" w:hAnsi="Times New Roman"/>
              </w:rPr>
              <w:t>И.Суриков</w:t>
            </w:r>
            <w:proofErr w:type="spellEnd"/>
            <w:r w:rsidRPr="00530708">
              <w:rPr>
                <w:rFonts w:ascii="Times New Roman" w:hAnsi="Times New Roman"/>
              </w:rPr>
              <w:t xml:space="preserve"> «Зима» (отрывок), А.Н. Плещеев «Весна» (отрывок), А.В. Кольцов «В степи» и </w:t>
            </w:r>
            <w:proofErr w:type="spellStart"/>
            <w:r w:rsidRPr="00530708">
              <w:rPr>
                <w:rFonts w:ascii="Times New Roman" w:hAnsi="Times New Roman"/>
              </w:rPr>
              <w:t>др</w:t>
            </w:r>
            <w:proofErr w:type="spellEnd"/>
            <w:r w:rsidRPr="00530708">
              <w:rPr>
                <w:rFonts w:ascii="Times New Roman" w:hAnsi="Times New Roman"/>
              </w:rPr>
              <w:t>). Анализ лирического произведения. Обсуждение стихотворений. Стихотворения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Урок – концерт.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стихотворений о родине и род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ной природе в формате конкурса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чтецов (оценка чте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ния по заданным критериям). Устное рецензирова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ние выразительного чтения одноклассников. Устные ответы на вопросы. Аргументация своего мнения с помощью цитат. Презентация и защита собственных иллюстраций и коллективных проектов.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Подготовка к письменному ответу на проблемный вопрос «Какой я вижу свою родину и русскую природу в поэзии XIX века?»(по одному-двум стихотворениям).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Письменный анализ сти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хотворения. Подготовка к выразительному чтению рас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сказа И. А. Бунина «Косцы». Поиск материалов о Буни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не (портретов, изображений литературных мест, связан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ных с его именем) с использованием справочной лите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ратуры, ресурсов Интернета (под руководством учителя).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Стихотворный ритм как средство </w:t>
            </w:r>
            <w:r w:rsidRPr="00530708">
              <w:rPr>
                <w:rFonts w:ascii="Times New Roman" w:hAnsi="Times New Roman"/>
              </w:rPr>
              <w:lastRenderedPageBreak/>
              <w:t>передачи эмоционального состояния, настроения.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</w:t>
            </w:r>
            <w:r w:rsidRPr="00530708">
              <w:rPr>
                <w:rFonts w:ascii="Times New Roman" w:hAnsi="Times New Roman"/>
              </w:rPr>
              <w:lastRenderedPageBreak/>
              <w:t>нормы русского литературного языка.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</w:t>
            </w:r>
            <w:r w:rsidRPr="00530708">
              <w:rPr>
                <w:rFonts w:ascii="Times New Roman" w:hAnsi="Times New Roman"/>
              </w:rPr>
              <w:lastRenderedPageBreak/>
              <w:t>возникающие трудности, осуществляет поиск причин и пути преодоления.</w:t>
            </w:r>
          </w:p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</w:t>
            </w:r>
            <w:r w:rsidRPr="005D4C5D">
              <w:rPr>
                <w:rFonts w:ascii="Times New Roman" w:hAnsi="Times New Roman"/>
              </w:rPr>
              <w:lastRenderedPageBreak/>
              <w:t>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411E7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3.02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58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1. И. А. Бунин. </w:t>
            </w:r>
            <w:r w:rsidRPr="00530708">
              <w:rPr>
                <w:rFonts w:ascii="Times New Roman" w:hAnsi="Times New Roman"/>
                <w:b/>
              </w:rPr>
              <w:lastRenderedPageBreak/>
              <w:t>Рассказ о писателе. «Косцы». Человек и природа в рассказе.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 xml:space="preserve">Чтение статьи учебника о Бунине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и составление её пла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на. Сообщения учащихся о Бунине (герб рода Буниных, детские годы писателя, учёба в Елецкой гимназии). Выразительное чтение и обсуждение рассказа «Косцы» (по группам). Поиск незнакомых слов и определение их значений с помощью словарей и справочной литера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туры. Устное рецензирование выразительного чтения одноклассников, чтения актёров (см. задания фоно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хрестоматии). Устные ответы на вопросы (с использо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ванием цитирования). Участие в коллективном диало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ге. Устный анализ эпизода. Устное иллюстрирование.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Подготовка художествен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ного пересказа рассказа «Косцы» с  использованием авторских слов и выражений. Составление рассказа по одной из репродукции картин, созвучных рассказу. Создание собственных иллюстраций к рассказу и подготовка к их презентации и защите.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</w:t>
            </w:r>
            <w:r w:rsidRPr="005D4C5D">
              <w:rPr>
                <w:rFonts w:ascii="Times New Roman" w:hAnsi="Times New Roman"/>
              </w:rPr>
              <w:lastRenderedPageBreak/>
              <w:t>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5.0</w:t>
            </w:r>
            <w:r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59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2. И.А. Бунин. «Подснежник». </w:t>
            </w:r>
            <w:r w:rsidRPr="00530708">
              <w:rPr>
                <w:rFonts w:ascii="Times New Roman" w:hAnsi="Times New Roman"/>
              </w:rPr>
              <w:t>Тема исторического прошлого России. Смысл названия рассказа.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t>Выразительное чтение рассказа. Устное рецензирование выразительного чтения одноклассников. Поиск незнакомых слов и историко-культурных реалий и определе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ние их значения с помощью словарей и справочной ли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тературы. Устные ответы на вопросы (с использованием цитирования). </w:t>
            </w: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4C7EF3">
              <w:rPr>
                <w:rFonts w:ascii="Times New Roman" w:eastAsia="Calibri" w:hAnsi="Times New Roman"/>
                <w:lang w:eastAsia="en-US"/>
              </w:rPr>
              <w:t>. Поиск цитатных примеров, иллюстрирующих понятия «антитеза», «повтор» с  использованием словаря литературоведческих терминов.</w:t>
            </w:r>
          </w:p>
          <w:p w:rsidR="00A05AC7" w:rsidRPr="00530708" w:rsidRDefault="00A05AC7" w:rsidP="00AB6063">
            <w:pPr>
              <w:spacing w:after="0" w:line="240" w:lineRule="auto"/>
              <w:rPr>
                <w:rFonts w:ascii="Times New Roman" w:hAnsi="Times New Roman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Составление письменного ответа на проблемный вопрос. Чтение рассказа Короленко «В дурном обществе» и подготовка инсценированного чтения его фрагментов и различ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ных видов пересказов. Поиск в справочной литера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туре или в Интернете сведений о детстве Короленко, 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Приёмы антитезы и повтора в композиции рассказа. 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AB6063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7.02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3. В.Г. Короленко. Рассказ о писателе. «В дурном </w:t>
            </w:r>
            <w:r w:rsidRPr="00530708">
              <w:rPr>
                <w:rFonts w:ascii="Times New Roman" w:hAnsi="Times New Roman"/>
                <w:b/>
              </w:rPr>
              <w:lastRenderedPageBreak/>
              <w:t>обществе». Вася и его отец.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 xml:space="preserve">Устный рассказ о писателе. Выразительное чтение фрагментов повести (в том числе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по ролям). Рецензирование выразительного чтения одноклассников. Обсуждение глав повести по вопросам (по группам). Различные виды пересказов. Устное иллюстрирова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ние. Устные ответы на вопросы (с использованием цитирования). Участие в коллективном диалоге. Об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суждение репродукций книжной графики к повести «В дурном обществе», помещённых в учебнике и найденных учащимися самостоятельно. Презентация и защита собственных иллюстраций.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Подбор цитатных подписей к иллюстрациям.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Чтение и пересказ фрагментов повести. Письменный ответ на вопрос. Запол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нение цитатной таблицы «Портретные характеристики героев» (по группам).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Композиция литературного </w:t>
            </w:r>
            <w:r w:rsidRPr="00530708">
              <w:rPr>
                <w:rFonts w:ascii="Times New Roman" w:hAnsi="Times New Roman"/>
              </w:rPr>
              <w:lastRenderedPageBreak/>
              <w:t>произведения.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</w:t>
            </w:r>
            <w:r w:rsidRPr="00530708">
              <w:rPr>
                <w:rFonts w:ascii="Times New Roman" w:hAnsi="Times New Roman"/>
              </w:rPr>
              <w:lastRenderedPageBreak/>
              <w:t>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</w:t>
            </w:r>
            <w:r w:rsidRPr="00530708">
              <w:rPr>
                <w:rFonts w:ascii="Times New Roman" w:hAnsi="Times New Roman"/>
                <w:b/>
              </w:rPr>
              <w:t>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аргументированно   формулировать свое отношение к прочитанному произведению.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</w:t>
            </w:r>
            <w:r w:rsidRPr="00530708">
              <w:rPr>
                <w:rFonts w:ascii="Times New Roman" w:hAnsi="Times New Roman"/>
              </w:rPr>
              <w:lastRenderedPageBreak/>
              <w:t>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</w:t>
            </w:r>
            <w:r w:rsidRPr="005D4C5D">
              <w:rPr>
                <w:rFonts w:ascii="Times New Roman" w:hAnsi="Times New Roman"/>
              </w:rPr>
              <w:lastRenderedPageBreak/>
              <w:t>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10.02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61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4. «В дурном обществе». Жизнь </w:t>
            </w:r>
            <w:r w:rsidRPr="00530708">
              <w:rPr>
                <w:rFonts w:ascii="Times New Roman" w:hAnsi="Times New Roman"/>
                <w:b/>
              </w:rPr>
              <w:lastRenderedPageBreak/>
              <w:t xml:space="preserve">семьи </w:t>
            </w:r>
            <w:proofErr w:type="spellStart"/>
            <w:r w:rsidRPr="00530708">
              <w:rPr>
                <w:rFonts w:ascii="Times New Roman" w:hAnsi="Times New Roman"/>
                <w:b/>
              </w:rPr>
              <w:t>Тыбурция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  <w:r w:rsidRPr="00530708">
              <w:rPr>
                <w:rFonts w:ascii="Times New Roman" w:hAnsi="Times New Roman"/>
              </w:rPr>
              <w:t xml:space="preserve"> Общение Васи  с </w:t>
            </w:r>
            <w:proofErr w:type="spellStart"/>
            <w:r w:rsidRPr="00530708">
              <w:rPr>
                <w:rFonts w:ascii="Times New Roman" w:hAnsi="Times New Roman"/>
              </w:rPr>
              <w:t>Валеком</w:t>
            </w:r>
            <w:proofErr w:type="spellEnd"/>
            <w:r w:rsidRPr="00530708">
              <w:rPr>
                <w:rFonts w:ascii="Times New Roman" w:hAnsi="Times New Roman"/>
              </w:rPr>
              <w:t xml:space="preserve"> и Марусей.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 xml:space="preserve">Выразительное чтение фрагментов повести (в том числе </w:t>
            </w:r>
            <w:r w:rsidRPr="004C7EF3">
              <w:rPr>
                <w:rFonts w:ascii="Times New Roman" w:eastAsia="Calibri" w:hAnsi="Times New Roman"/>
                <w:lang w:eastAsia="en-US"/>
              </w:rPr>
              <w:lastRenderedPageBreak/>
              <w:t>по ролям). Различные виды пересказов. Устные ответы на вопросы (с использованием цитирования). Участие в коллективном диалоге. Сопоставление пер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>сонажей и составление плана их сравнительной харак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теристики (Вася и Валек,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Тыбурций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 и судья). Работа со словарём литературоведческих терминов. Поиск цитатных примеров, иллюстрирующих понятие «пор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трет». Работа с таблицей «Портретные характеристики героев» (по группам). </w:t>
            </w:r>
          </w:p>
          <w:p w:rsidR="00A05AC7" w:rsidRPr="004C7EF3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4C7EF3">
              <w:rPr>
                <w:rFonts w:ascii="Times New Roman" w:eastAsia="Calibri" w:hAnsi="Times New Roman"/>
                <w:lang w:eastAsia="en-US"/>
              </w:rPr>
              <w:t xml:space="preserve"> Анализ портретных характеристик и определение их роли в повести. Выявление авторских оценок по деталям портретов. </w:t>
            </w:r>
          </w:p>
          <w:p w:rsidR="00A05AC7" w:rsidRPr="00530708" w:rsidRDefault="00A05AC7" w:rsidP="00AB6063">
            <w:pPr>
              <w:spacing w:after="0" w:line="240" w:lineRule="auto"/>
              <w:rPr>
                <w:rFonts w:ascii="Times New Roman" w:hAnsi="Times New Roman"/>
              </w:rPr>
            </w:pPr>
            <w:r w:rsidRPr="004C7EF3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4C7EF3">
              <w:rPr>
                <w:rFonts w:ascii="Times New Roman" w:eastAsia="Calibri" w:hAnsi="Times New Roman"/>
                <w:lang w:eastAsia="en-US"/>
              </w:rPr>
              <w:t>. Письменная сравнительная характеристика героев (по выбору). Подготовка выбороч</w:t>
            </w:r>
            <w:r w:rsidRPr="004C7EF3">
              <w:rPr>
                <w:rFonts w:ascii="Times New Roman" w:eastAsia="Calibri" w:hAnsi="Times New Roman"/>
                <w:lang w:eastAsia="en-US"/>
              </w:rPr>
              <w:softHyphen/>
              <w:t xml:space="preserve">ного пересказа «История старого </w:t>
            </w:r>
            <w:proofErr w:type="spellStart"/>
            <w:r w:rsidRPr="004C7EF3">
              <w:rPr>
                <w:rFonts w:ascii="Times New Roman" w:eastAsia="Calibri" w:hAnsi="Times New Roman"/>
                <w:lang w:eastAsia="en-US"/>
              </w:rPr>
              <w:t>Януша</w:t>
            </w:r>
            <w:proofErr w:type="spellEnd"/>
            <w:r w:rsidRPr="004C7EF3">
              <w:rPr>
                <w:rFonts w:ascii="Times New Roman" w:eastAsia="Calibri" w:hAnsi="Times New Roman"/>
                <w:lang w:eastAsia="en-US"/>
              </w:rPr>
              <w:t xml:space="preserve">».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Композиция литературно</w:t>
            </w:r>
            <w:r w:rsidRPr="00530708">
              <w:rPr>
                <w:rFonts w:ascii="Times New Roman" w:hAnsi="Times New Roman"/>
              </w:rPr>
              <w:lastRenderedPageBreak/>
              <w:t>го произведения. Портрет как средство характеристики героев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</w:t>
            </w:r>
            <w:r w:rsidRPr="00530708">
              <w:rPr>
                <w:rFonts w:ascii="Times New Roman" w:hAnsi="Times New Roman"/>
              </w:rPr>
              <w:lastRenderedPageBreak/>
              <w:t>прочитанного 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 формулировать идею, проблематику произведения, давать характеристику героям.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</w:t>
            </w:r>
            <w:r w:rsidRPr="00530708">
              <w:rPr>
                <w:rFonts w:ascii="Times New Roman" w:hAnsi="Times New Roman"/>
              </w:rPr>
              <w:lastRenderedPageBreak/>
              <w:t>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</w:t>
            </w:r>
            <w:r w:rsidRPr="005D4C5D">
              <w:rPr>
                <w:rFonts w:ascii="Times New Roman" w:hAnsi="Times New Roman"/>
              </w:rPr>
              <w:lastRenderedPageBreak/>
              <w:t>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12.02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62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5. «В дурном обществе»: «дурное общество» и «дурные </w:t>
            </w:r>
            <w:r w:rsidRPr="00530708">
              <w:rPr>
                <w:rFonts w:ascii="Times New Roman" w:hAnsi="Times New Roman"/>
                <w:b/>
              </w:rPr>
              <w:lastRenderedPageBreak/>
              <w:t xml:space="preserve">дела». </w:t>
            </w:r>
            <w:r w:rsidRPr="00530708">
              <w:rPr>
                <w:rFonts w:ascii="Times New Roman" w:hAnsi="Times New Roman"/>
              </w:rPr>
              <w:t>Изображение города и его обитателей в рассказе. Сравнение как способ изображения героев. Обучение сочинению.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Композиция литературного </w:t>
            </w:r>
            <w:r w:rsidRPr="00530708">
              <w:rPr>
                <w:rFonts w:ascii="Times New Roman" w:hAnsi="Times New Roman"/>
              </w:rPr>
              <w:lastRenderedPageBreak/>
              <w:t>произведения. Портрет как средство характеристики героев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З</w:t>
            </w:r>
            <w:r w:rsidRPr="00530708">
              <w:rPr>
                <w:rFonts w:ascii="Times New Roman" w:hAnsi="Times New Roman"/>
                <w:b/>
                <w:i/>
              </w:rPr>
              <w:t xml:space="preserve">нать: </w:t>
            </w:r>
            <w:r w:rsidRPr="00530708">
              <w:rPr>
                <w:rFonts w:ascii="Times New Roman" w:hAnsi="Times New Roman"/>
              </w:rPr>
              <w:t xml:space="preserve">основные нормы </w:t>
            </w:r>
            <w:r w:rsidRPr="00530708">
              <w:rPr>
                <w:rFonts w:ascii="Times New Roman" w:hAnsi="Times New Roman"/>
              </w:rPr>
              <w:lastRenderedPageBreak/>
              <w:t>русского литературного языка.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</w:t>
            </w:r>
            <w:r w:rsidRPr="00530708">
              <w:rPr>
                <w:rFonts w:ascii="Times New Roman" w:hAnsi="Times New Roman"/>
              </w:rPr>
              <w:lastRenderedPageBreak/>
              <w:t>возникающие трудности, осуществляет поиск причин и пути преодоления.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</w:t>
            </w:r>
            <w:r w:rsidRPr="005D4C5D">
              <w:rPr>
                <w:rFonts w:ascii="Times New Roman" w:hAnsi="Times New Roman"/>
              </w:rPr>
              <w:lastRenderedPageBreak/>
              <w:t>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14.02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63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lastRenderedPageBreak/>
              <w:t xml:space="preserve">Урок 6. «В дурном обществе». </w:t>
            </w:r>
            <w:r w:rsidRPr="00530708">
              <w:rPr>
                <w:rFonts w:ascii="Times New Roman" w:hAnsi="Times New Roman"/>
              </w:rPr>
              <w:t>Подготовка к письменному ответу на проблемный вопрос.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lastRenderedPageBreak/>
              <w:t xml:space="preserve">Презентация и защита коллективного проекта - </w:t>
            </w:r>
            <w:r w:rsidRPr="00536005">
              <w:rPr>
                <w:rFonts w:ascii="Times New Roman" w:eastAsia="Calibri" w:hAnsi="Times New Roman"/>
                <w:lang w:eastAsia="en-US"/>
              </w:rPr>
              <w:lastRenderedPageBreak/>
              <w:t>электронного альбома «Мои ровесники в повести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t xml:space="preserve">В.Г. Короленко "В дурном обществе"».  Составление устного ответа на проблемный вопрос.  Подбор цитат по заданной теме. Письменные ответы на проблемные вопросы.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Чтение рассказа А.И. Ку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прина «Чудесный доктор»</w:t>
            </w:r>
            <w:r w:rsidR="00AB6063">
              <w:rPr>
                <w:rFonts w:ascii="Times New Roman" w:eastAsia="Calibri" w:hAnsi="Times New Roman"/>
                <w:lang w:eastAsia="en-US"/>
              </w:rPr>
              <w:t>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Поиск сведений о детстве и юности Есенина с использованием спра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вочной литературы, ресурсов Интернета (под руко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водством учителя). Подготовка к выразительно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му чтению стихотворений (по выбору).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Композиция литературно</w:t>
            </w:r>
            <w:r w:rsidRPr="00530708">
              <w:rPr>
                <w:rFonts w:ascii="Times New Roman" w:hAnsi="Times New Roman"/>
              </w:rPr>
              <w:lastRenderedPageBreak/>
              <w:t>го произведения. Портрет как средство характеристики героев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З</w:t>
            </w:r>
            <w:r w:rsidRPr="00530708">
              <w:rPr>
                <w:rFonts w:ascii="Times New Roman" w:hAnsi="Times New Roman"/>
                <w:b/>
                <w:i/>
              </w:rPr>
              <w:t xml:space="preserve">нать: </w:t>
            </w:r>
            <w:r w:rsidRPr="00530708">
              <w:rPr>
                <w:rFonts w:ascii="Times New Roman" w:hAnsi="Times New Roman"/>
              </w:rPr>
              <w:lastRenderedPageBreak/>
              <w:t>основные нормы русского литературного языка.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высказывания, осуществлять выбор и использование выразительных средств языка в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</w:t>
            </w:r>
            <w:r w:rsidRPr="00530708">
              <w:rPr>
                <w:rFonts w:ascii="Times New Roman" w:hAnsi="Times New Roman"/>
              </w:rPr>
              <w:lastRenderedPageBreak/>
              <w:t>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AB6063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</w:t>
            </w:r>
            <w:r w:rsidRPr="005D4C5D">
              <w:rPr>
                <w:rFonts w:ascii="Times New Roman" w:hAnsi="Times New Roman"/>
              </w:rPr>
              <w:lastRenderedPageBreak/>
              <w:t>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17.02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64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7. С.А. Есенин. «Я покинул </w:t>
            </w:r>
            <w:r w:rsidRPr="00530708">
              <w:rPr>
                <w:rFonts w:ascii="Times New Roman" w:hAnsi="Times New Roman"/>
                <w:b/>
              </w:rPr>
              <w:lastRenderedPageBreak/>
              <w:t xml:space="preserve">родимый дом…», «Низкий дом с голубыми ставнями…». </w:t>
            </w:r>
            <w:r w:rsidRPr="00530708">
              <w:rPr>
                <w:rFonts w:ascii="Times New Roman" w:hAnsi="Times New Roman"/>
              </w:rPr>
              <w:t>Краткий рассказ о поэте (детство, юность, начало творческого пути). Поэтизация картин малой родины как источник художественного образа. Особенности поэтического языка Есенина. Стихотворения в актёрском исполнении.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lastRenderedPageBreak/>
              <w:t>Концерт-миниатюра из стихов поэта. Чтение и ком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</w:r>
            <w:r w:rsidRPr="00536005">
              <w:rPr>
                <w:rFonts w:ascii="Times New Roman" w:eastAsia="Calibri" w:hAnsi="Times New Roman"/>
                <w:lang w:eastAsia="en-US"/>
              </w:rPr>
              <w:lastRenderedPageBreak/>
              <w:t>ментирование фрагментов стихов Есенина, посвя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щённых его близким людям. Выразительное чтение и обсуждение статьи учебника о Есенине. Устный рас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сказ о детстве и юности Есенина. Выразительное чте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ние и обсуждение стихотворений, посвящённых теме родного дома Устные ответы на вопросы (с использованием цитирования). Участие в коллективном диалоге. </w:t>
            </w:r>
            <w:r w:rsidRPr="00536005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Анализ стихотворений о родном доме.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Подготовка выразительного чтения наизусть стихотворений поэта. Отзыв об актёрском чтении одного из стихотворений Есенина. Поиск портретов Бажова и иллюстраций к его сказам с исполь</w:t>
            </w:r>
            <w:r w:rsidR="00962569">
              <w:rPr>
                <w:rFonts w:ascii="Times New Roman" w:eastAsia="Calibri" w:hAnsi="Times New Roman"/>
                <w:lang w:eastAsia="en-US"/>
              </w:rPr>
              <w:t xml:space="preserve">зованием справочной литературы.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Поэтический язык.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Научиться выразительно </w:t>
            </w:r>
            <w:r w:rsidRPr="00530708">
              <w:rPr>
                <w:rFonts w:ascii="Times New Roman" w:hAnsi="Times New Roman"/>
              </w:rPr>
              <w:lastRenderedPageBreak/>
              <w:t>читать стихотворения, анализировать поэтический текст, использовать навыки проектной деятельности (иллюстрации к стихотворениям С.А. Есенина).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 xml:space="preserve">уметь искать и выделять </w:t>
            </w:r>
            <w:r w:rsidRPr="00530708">
              <w:rPr>
                <w:rFonts w:ascii="Times New Roman" w:hAnsi="Times New Roman"/>
              </w:rPr>
              <w:lastRenderedPageBreak/>
              <w:t>необходимую информацию в предложенных текстах.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выполнять учебные действия, уметь планировать алгоритм ответа.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определять общую цель и пути её достижения.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26.02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65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8. П.П. Бажов. Рассказ о писателе. «Медной горы Хозяйка»: образы Степана и Хозяйки Медной горы.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Реальность и фантастика в сказе.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lastRenderedPageBreak/>
              <w:t>Актуализация знаний о Бажове и его творчестве из курса начальной школы. Выразительное чтение ста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тьи учебника о Бажове. Устный рассказ о Бажове Выразительное </w:t>
            </w:r>
            <w:r w:rsidRPr="00536005">
              <w:rPr>
                <w:rFonts w:ascii="Times New Roman" w:eastAsia="Calibri" w:hAnsi="Times New Roman"/>
                <w:lang w:eastAsia="en-US"/>
              </w:rPr>
              <w:lastRenderedPageBreak/>
              <w:t>чтение фрагментов сказа (в том числе по ролям). Поиск незнакомых слов и определение их значения с помощью словарей и справочной литературы. Различные виды пересказов Устные ответы на вопросы с использованием цитирования), участие в коллективном диалоге. Восприятие художественной условности как специфической характеристики ис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кусства.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Составление плана сравни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тельной характеристики Степана и Хозяйки Медной горы и заполнение цитатной таблицы.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. Письменный рассказ о главных героях сказа и их нравственная оценка. Поиск в справочной литературе и Интернете иллюстраций художников Палеха и других авторов к сказам Бажова. </w:t>
            </w:r>
            <w:r w:rsidRPr="00536005">
              <w:rPr>
                <w:rFonts w:ascii="Times New Roman" w:eastAsia="Calibri" w:hAnsi="Times New Roman"/>
                <w:i/>
                <w:lang w:eastAsia="en-US"/>
              </w:rPr>
              <w:t>Проект.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Электронная презентация «Сказы Бажова в иллюстрациях художников Палеха и других авторов» с цитатными подписями к иллюстрациям.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Сказ как жанр литературы.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</w:t>
            </w:r>
            <w:r w:rsidRPr="00530708">
              <w:rPr>
                <w:rFonts w:ascii="Times New Roman" w:hAnsi="Times New Roman"/>
              </w:rPr>
              <w:lastRenderedPageBreak/>
              <w:t>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творческом, </w:t>
            </w:r>
            <w:r w:rsidRPr="005D4C5D">
              <w:rPr>
                <w:rFonts w:ascii="Times New Roman" w:hAnsi="Times New Roman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28.02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66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9. «Медной горы Хозяйка»: сказ как жанр литературы. </w:t>
            </w:r>
            <w:r w:rsidRPr="00530708">
              <w:rPr>
                <w:rFonts w:ascii="Times New Roman" w:hAnsi="Times New Roman"/>
              </w:rPr>
              <w:t>Своеобразие языка, интонации сказа. Сказ и сказка. Иллюстраторы сказов Бажова.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t>Работа со словарём литературоведческих терминов. Поиск цитатных примеров, иллюстрирующих поня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тия «сказ», «сказка». Сопоставление этих понятий в таблице, Устные ответы на вопросы (с использо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ванием цитирования). Участие в коллективном диа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логе. Восприятие художественной условности как специфической характеристики искусства в различ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ных формах - от правдоподобия до фантастики. Презентация и зашита собственных иллюстраций к сказу. Зашита проекта «Сказы Бажова в иллюстраци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ях художников Палеха и других авторов».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Исследование языка сказа (лексика, синтаксис, историко-культурные реалии).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Письменное описание одной из иллюстраций к сказам Бажова. Чтение сказ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ки К. Г. Паустовского «Тёплый хлеб» и подготовка к </w:t>
            </w:r>
            <w:proofErr w:type="spellStart"/>
            <w:r w:rsidRPr="00536005">
              <w:rPr>
                <w:rFonts w:ascii="Times New Roman" w:eastAsia="Calibri" w:hAnsi="Times New Roman"/>
                <w:lang w:eastAsia="en-US"/>
              </w:rPr>
              <w:lastRenderedPageBreak/>
              <w:t>инсценированию</w:t>
            </w:r>
            <w:proofErr w:type="spellEnd"/>
            <w:r w:rsidRPr="00536005">
              <w:rPr>
                <w:rFonts w:ascii="Times New Roman" w:eastAsia="Calibri" w:hAnsi="Times New Roman"/>
                <w:lang w:eastAsia="en-US"/>
              </w:rPr>
              <w:t xml:space="preserve"> эпизодов сказки.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Сказ как жанр литературы.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</w:t>
            </w:r>
            <w:r w:rsidRPr="00530708">
              <w:rPr>
                <w:rFonts w:ascii="Times New Roman" w:hAnsi="Times New Roman"/>
              </w:rPr>
              <w:lastRenderedPageBreak/>
              <w:t>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</w:t>
            </w:r>
            <w:r w:rsidRPr="00530708">
              <w:rPr>
                <w:rFonts w:ascii="Times New Roman" w:hAnsi="Times New Roman"/>
              </w:rPr>
              <w:lastRenderedPageBreak/>
              <w:t>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творческом,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67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10. К.Г. Паустовский. «Тёплый хлеб»: герои сказки и их поступки. </w:t>
            </w:r>
            <w:r w:rsidRPr="00530708">
              <w:rPr>
                <w:rFonts w:ascii="Times New Roman" w:hAnsi="Times New Roman"/>
              </w:rPr>
              <w:t>Краткий рассказ о писателе. Герои сказки и их поступки. Нравственные проблемы сказки. Тема коллективного труда.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t xml:space="preserve">Чтение и обсуждение статьи учебника «Константин Георгиевич Паустовский». Выразительное чтение эпизодов сказки (в том числе по ролям), их пересказ и </w:t>
            </w:r>
            <w:proofErr w:type="spellStart"/>
            <w:r w:rsidRPr="00536005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536005">
              <w:rPr>
                <w:rFonts w:ascii="Times New Roman" w:eastAsia="Calibri" w:hAnsi="Times New Roman"/>
                <w:lang w:eastAsia="en-US"/>
              </w:rPr>
              <w:t xml:space="preserve"> Поиск незнакомых слов и опре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деление их значения. Устное рецензирование вы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разительного чтения и пересказов одноклассников. Устные ответы на вопросы (с использованием цити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рования). Участие в коллективном диалоге.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Составление плана (цитатно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го плана) сказки. Составление плана характеристики героев сказки (по группам). Рассказ о героях по плану (с использованием цитирования).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Заполнение таблицы «Цитатная характеристика героев сказки» (по груп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пам). Письменная характеристика одного из героев.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lastRenderedPageBreak/>
              <w:t xml:space="preserve">Поиск в Интернете иллюстраций к сказке и подбор к ним цитатных подписей. Создание собственных иллюстраций и подготовка к их защите. Поиск пословиц, поговорок, стихов о хлебе и выявление слов и выражений, используемых в литературе и фольклоре для описания хлеба. </w:t>
            </w:r>
            <w:r w:rsidRPr="00536005">
              <w:rPr>
                <w:rFonts w:ascii="Times New Roman" w:eastAsia="Calibri" w:hAnsi="Times New Roman"/>
                <w:lang w:eastAsia="en-US"/>
              </w:rPr>
              <w:tab/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Пейзаж (развитие понятия).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Научиться определять тему произведения, выделять нравственную проблему, видеть особенности изображения героев литературной сказки.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>уметь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развивать способности к регуляции деятельности по решению поставленных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применять метод информационного поиска, в том числе с помощью компьютерных средств.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Формирование </w:t>
            </w:r>
            <w:proofErr w:type="spellStart"/>
            <w:r>
              <w:rPr>
                <w:rFonts w:ascii="Times New Roman" w:hAnsi="Times New Roman"/>
              </w:rPr>
              <w:t>эмпатии</w:t>
            </w:r>
            <w:proofErr w:type="spellEnd"/>
            <w:r>
              <w:rPr>
                <w:rFonts w:ascii="Times New Roman" w:hAnsi="Times New Roman"/>
              </w:rPr>
              <w:t xml:space="preserve"> как осознанного понимания и сопереживания чувствам других, выражающегося в поступках, направленных на помощь другим посредством исправления собственных ошибок.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60572B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68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11. «Тёплый хлеб»: язык сказки. </w:t>
            </w:r>
            <w:r w:rsidRPr="00530708">
              <w:rPr>
                <w:rFonts w:ascii="Times New Roman" w:hAnsi="Times New Roman"/>
              </w:rPr>
              <w:t>Реальное и фантастическое в сказке. Фольклорные образы. Роль пейзажных картин в сказке. Языковое мастерство писателя.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t>Устный рассказ о писателе. Восприятие художествен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ной условности как специфической характеристики искусства. Выявление в сказке реальных и фанта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стических элементов и черт фольклора. Работа со словарем литературоведческих терминов. Комментирование понятий «пейзаж», «эпитет». Презентация иллюстраций к сказке с цитатными подписями, по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каз и защита собственных рисунков, обсуждение ил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люстрации учебника.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 Исследование языка сказки: анализ эпитетов, сравнений и </w:t>
            </w:r>
            <w:r w:rsidRPr="00536005">
              <w:rPr>
                <w:rFonts w:ascii="Times New Roman" w:eastAsia="Calibri" w:hAnsi="Times New Roman"/>
                <w:lang w:eastAsia="en-US"/>
              </w:rPr>
              <w:tab/>
              <w:t xml:space="preserve"> олицетворений, глагольной лексики (по группам). </w:t>
            </w:r>
          </w:p>
          <w:p w:rsidR="00A05AC7" w:rsidRPr="00536005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536005">
              <w:rPr>
                <w:rFonts w:ascii="Times New Roman" w:eastAsia="Calibri" w:hAnsi="Times New Roman"/>
                <w:i/>
                <w:lang w:eastAsia="en-US"/>
              </w:rPr>
              <w:lastRenderedPageBreak/>
              <w:t xml:space="preserve">Самостоятельная работа. </w:t>
            </w:r>
            <w:r w:rsidRPr="00536005">
              <w:rPr>
                <w:rFonts w:ascii="Times New Roman" w:eastAsia="Calibri" w:hAnsi="Times New Roman"/>
                <w:lang w:eastAsia="en-US"/>
              </w:rPr>
              <w:t>Письменный ответ на один из проблемных вопросов</w:t>
            </w:r>
            <w:r w:rsidRPr="00536005">
              <w:rPr>
                <w:rFonts w:ascii="Times New Roman" w:eastAsia="Calibri" w:hAnsi="Times New Roman"/>
                <w:i/>
                <w:lang w:eastAsia="en-US"/>
              </w:rPr>
              <w:t xml:space="preserve"> </w:t>
            </w:r>
            <w:r w:rsidRPr="00536005">
              <w:rPr>
                <w:rFonts w:ascii="Times New Roman" w:eastAsia="Calibri" w:hAnsi="Times New Roman"/>
                <w:lang w:eastAsia="en-US"/>
              </w:rPr>
              <w:t xml:space="preserve">(по выбору): </w:t>
            </w:r>
            <w:r w:rsidRPr="00536005">
              <w:rPr>
                <w:rFonts w:ascii="Times New Roman" w:eastAsia="Calibri" w:hAnsi="Times New Roman"/>
                <w:lang w:eastAsia="en-US"/>
              </w:rPr>
              <w:tab/>
              <w:t xml:space="preserve"> </w:t>
            </w:r>
          </w:p>
          <w:p w:rsidR="00A05AC7" w:rsidRPr="00536005" w:rsidRDefault="00A05AC7" w:rsidP="00962569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t xml:space="preserve">О  чём я задумался, читая сказку «Тёплый хлеб»? </w:t>
            </w:r>
          </w:p>
          <w:p w:rsidR="00A05AC7" w:rsidRPr="00536005" w:rsidRDefault="00A05AC7" w:rsidP="00962569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t>Какие события и герои сказки «Тёплый хлеб» по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 xml:space="preserve">могли Фильке измениться? </w:t>
            </w:r>
          </w:p>
          <w:p w:rsidR="00A05AC7" w:rsidRPr="00536005" w:rsidRDefault="00A05AC7" w:rsidP="00962569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t>Что вас удивило в описания</w:t>
            </w:r>
            <w:r w:rsidR="00962569">
              <w:rPr>
                <w:rFonts w:ascii="Times New Roman" w:eastAsia="Calibri" w:hAnsi="Times New Roman"/>
                <w:lang w:eastAsia="en-US"/>
              </w:rPr>
              <w:t xml:space="preserve">х природы в сказке </w:t>
            </w:r>
            <w:r w:rsidRPr="00536005">
              <w:rPr>
                <w:rFonts w:ascii="Times New Roman" w:eastAsia="Calibri" w:hAnsi="Times New Roman"/>
                <w:lang w:eastAsia="en-US"/>
              </w:rPr>
              <w:t>?</w:t>
            </w:r>
          </w:p>
          <w:p w:rsidR="00A05AC7" w:rsidRPr="00962569" w:rsidRDefault="00A05AC7" w:rsidP="00962569">
            <w:pPr>
              <w:spacing w:line="240" w:lineRule="auto"/>
              <w:rPr>
                <w:rFonts w:ascii="Times New Roman" w:eastAsia="Calibri" w:hAnsi="Times New Roman"/>
                <w:lang w:eastAsia="en-US"/>
              </w:rPr>
            </w:pPr>
            <w:r w:rsidRPr="00536005">
              <w:rPr>
                <w:rFonts w:ascii="Times New Roman" w:eastAsia="Calibri" w:hAnsi="Times New Roman"/>
                <w:lang w:eastAsia="en-US"/>
              </w:rPr>
              <w:t>Чтение произведений Паустовского «Заячьи ла</w:t>
            </w:r>
            <w:r w:rsidRPr="00536005">
              <w:rPr>
                <w:rFonts w:ascii="Times New Roman" w:eastAsia="Calibri" w:hAnsi="Times New Roman"/>
                <w:lang w:eastAsia="en-US"/>
              </w:rPr>
              <w:softHyphen/>
              <w:t>пы», «Барсучий нос»,</w:t>
            </w:r>
            <w:r w:rsidR="00962569">
              <w:rPr>
                <w:rFonts w:ascii="Times New Roman" w:eastAsia="Calibri" w:hAnsi="Times New Roman"/>
                <w:lang w:eastAsia="en-US"/>
              </w:rPr>
              <w:t xml:space="preserve">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Пейзаж (развитие понятия).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Научиться понимать нравственное содержание рассказа, душевные качества героя, определять отличительные черты романтизма, выявлять романтическую настроенность произведений писателя.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>уметь извлекать необходимую информацию из различных источников (текст, сообщение учителя, наглядные средства), анализировать объект с целью выделения существенных признаков.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Регулятивные: </w:t>
            </w:r>
            <w:r w:rsidRPr="00530708">
              <w:rPr>
                <w:rFonts w:ascii="Times New Roman" w:hAnsi="Times New Roman"/>
              </w:rPr>
              <w:t>уметь планировать последовательность действий в соответствии с поставленной целью.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ставить вопросы, обращаться за помощью, устанавливать и </w:t>
            </w:r>
            <w:r w:rsidRPr="00530708">
              <w:rPr>
                <w:rFonts w:ascii="Times New Roman" w:hAnsi="Times New Roman"/>
              </w:rPr>
              <w:lastRenderedPageBreak/>
              <w:t>сравнивать разные точки зрения, прежде чем принимать решение и делать выбор.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Формирование </w:t>
            </w:r>
            <w:proofErr w:type="spellStart"/>
            <w:r>
              <w:rPr>
                <w:rFonts w:ascii="Times New Roman" w:hAnsi="Times New Roman"/>
              </w:rPr>
              <w:t>эмпатии</w:t>
            </w:r>
            <w:proofErr w:type="spellEnd"/>
            <w:r>
              <w:rPr>
                <w:rFonts w:ascii="Times New Roman" w:hAnsi="Times New Roman"/>
              </w:rPr>
              <w:t xml:space="preserve"> как осознанного понимания и сопереживания чувствам других, выражающегося в поступках, направленных на помощь другим посредством исправления собственны</w:t>
            </w:r>
            <w:r>
              <w:rPr>
                <w:rFonts w:ascii="Times New Roman" w:hAnsi="Times New Roman"/>
              </w:rPr>
              <w:lastRenderedPageBreak/>
              <w:t>х ошибок.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69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12. «Заячьи лапы» и другие рассказы. </w:t>
            </w:r>
            <w:r w:rsidRPr="00530708">
              <w:rPr>
                <w:rFonts w:ascii="Times New Roman" w:hAnsi="Times New Roman"/>
              </w:rPr>
              <w:t>Природа и человек в сказках К.Г. Паустовского. Нравственные проблемы произведений о природе и о животных.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lastRenderedPageBreak/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Инсценирование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фрагмента рассказа «Заячьи лапы». Выразительное чтение произведений (в том числе по ролям), пересказ их фрагментов. Устное рецензиро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вание выразительного чтения одноклассников, чтения актёров (см. задания фонохрестоматии). Устные от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веты на вопросы (с использованием цитирования). Участие в коллективном диалоге. Различные виды пересказов (по группам). Обсуждение самостоятельно прочитанных произведений писателя.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 xml:space="preserve">Определение авторского отношения к героям. </w:t>
            </w:r>
          </w:p>
          <w:p w:rsidR="00A05AC7" w:rsidRPr="00530708" w:rsidRDefault="00A05AC7" w:rsidP="00962569">
            <w:pPr>
              <w:spacing w:after="0" w:line="240" w:lineRule="auto"/>
              <w:rPr>
                <w:rFonts w:ascii="Times New Roman" w:hAnsi="Times New Roman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Поиск сведений о Мар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шаке-сказочнике с использованием справочной и художестве</w:t>
            </w:r>
            <w:r w:rsidR="00962569">
              <w:rPr>
                <w:rFonts w:ascii="Times New Roman" w:eastAsia="Calibri" w:hAnsi="Times New Roman"/>
                <w:lang w:eastAsia="en-US"/>
              </w:rPr>
              <w:t>нно-публицистической литературы.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Подготовка устного рассказа о детстве и юности по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эта.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Пейзаж (развитие понятия).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962569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Научиться определять тему </w:t>
            </w:r>
            <w:proofErr w:type="spellStart"/>
            <w:r w:rsidRPr="00530708">
              <w:rPr>
                <w:rFonts w:ascii="Times New Roman" w:hAnsi="Times New Roman"/>
              </w:rPr>
              <w:t>произв</w:t>
            </w:r>
            <w:r w:rsidR="00962569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едения</w:t>
            </w:r>
            <w:proofErr w:type="spellEnd"/>
            <w:r w:rsidRPr="00530708">
              <w:rPr>
                <w:rFonts w:ascii="Times New Roman" w:hAnsi="Times New Roman"/>
              </w:rPr>
              <w:t xml:space="preserve">, выделять нравственную проблему, видеть особенности изображения героев литературной сказки, слушать и оценивать </w:t>
            </w:r>
            <w:r w:rsidRPr="00530708">
              <w:rPr>
                <w:rFonts w:ascii="Times New Roman" w:hAnsi="Times New Roman"/>
              </w:rPr>
              <w:lastRenderedPageBreak/>
              <w:t>актё</w:t>
            </w:r>
            <w:r w:rsidR="00962569">
              <w:rPr>
                <w:rFonts w:ascii="Times New Roman" w:hAnsi="Times New Roman"/>
              </w:rPr>
              <w:t xml:space="preserve">рское </w:t>
            </w:r>
            <w:proofErr w:type="spellStart"/>
            <w:r w:rsidR="00962569">
              <w:rPr>
                <w:rFonts w:ascii="Times New Roman" w:hAnsi="Times New Roman"/>
              </w:rPr>
              <w:t>чтение,</w:t>
            </w:r>
            <w:r w:rsidRPr="00530708">
              <w:rPr>
                <w:rFonts w:ascii="Times New Roman" w:hAnsi="Times New Roman"/>
              </w:rPr>
              <w:t>анали</w:t>
            </w:r>
            <w:r w:rsidR="00962569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зировать</w:t>
            </w:r>
            <w:proofErr w:type="spellEnd"/>
            <w:r w:rsidRPr="00530708">
              <w:rPr>
                <w:rFonts w:ascii="Times New Roman" w:hAnsi="Times New Roman"/>
              </w:rPr>
              <w:t xml:space="preserve"> текст, определять композиционно-языковые особенн</w:t>
            </w:r>
            <w:r w:rsidR="00962569">
              <w:rPr>
                <w:rFonts w:ascii="Times New Roman" w:hAnsi="Times New Roman"/>
              </w:rPr>
              <w:t xml:space="preserve">ости </w:t>
            </w:r>
            <w:proofErr w:type="spellStart"/>
            <w:r w:rsidR="00962569">
              <w:rPr>
                <w:rFonts w:ascii="Times New Roman" w:hAnsi="Times New Roman"/>
              </w:rPr>
              <w:t>повествовани</w:t>
            </w:r>
            <w:proofErr w:type="spellEnd"/>
            <w:r w:rsidRPr="00530708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>уметь видеть тему и проблему произведения, самостоятельно создавать способы решения проблем творческого и поискового характера.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развивать способности к регуляции учебной деятельности.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планировать учебное сотрудничество в коллективе, адекватно </w:t>
            </w:r>
            <w:r w:rsidRPr="00530708">
              <w:rPr>
                <w:rFonts w:ascii="Times New Roman" w:hAnsi="Times New Roman"/>
              </w:rPr>
              <w:lastRenderedPageBreak/>
              <w:t>использовать речевые средства для решения различных коммуникативных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Формирование способности оценивать содержание художественных произведений, поступков литературных персонажей на основе личностных ценностей.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70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Вн</w:t>
            </w:r>
            <w:proofErr w:type="spellEnd"/>
            <w:r w:rsidRPr="00530708">
              <w:rPr>
                <w:rFonts w:ascii="Times New Roman" w:hAnsi="Times New Roman"/>
                <w:b/>
              </w:rPr>
              <w:t>. чт.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13. С.Я. Маршак. Рассказ о писателе. Пьеса-сказка «Двенадцать месяцев». </w:t>
            </w:r>
            <w:r w:rsidRPr="00530708">
              <w:rPr>
                <w:rFonts w:ascii="Times New Roman" w:hAnsi="Times New Roman"/>
              </w:rPr>
              <w:t>Пьесы-сказки. Их герои и нравственный смысл.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Чтение и обсуждение статьи учебника о Маршаке. Уст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ный рассказ о детстве и юности поэта. </w:t>
            </w:r>
            <w:r w:rsidR="00C53A81">
              <w:rPr>
                <w:rFonts w:ascii="Times New Roman" w:eastAsia="Calibri" w:hAnsi="Times New Roman"/>
                <w:lang w:eastAsia="en-US"/>
              </w:rPr>
              <w:t>Выразительное чтение сказки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Маршака (в том числе по ролям и наизусть) и обсуждение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DD7E26">
              <w:rPr>
                <w:rFonts w:ascii="Times New Roman" w:eastAsia="Calibri" w:hAnsi="Times New Roman"/>
                <w:lang w:eastAsia="en-US"/>
              </w:rPr>
              <w:t>. Чтение пьесы-сказки «Двенадцать месяцев» и подготовка к выразительному чтению её фрагментов по ролям. Ответы на вопросы по содержанию сказки.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Драма как род литературы.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C53A81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</w:t>
            </w:r>
            <w:r w:rsidR="00C53A81">
              <w:rPr>
                <w:rFonts w:ascii="Times New Roman" w:hAnsi="Times New Roman"/>
              </w:rPr>
              <w:t>жание прочитанного произведении</w:t>
            </w:r>
          </w:p>
          <w:p w:rsidR="00A05AC7" w:rsidRPr="00530708" w:rsidRDefault="00A05AC7" w:rsidP="00C53A81">
            <w:pPr>
              <w:spacing w:after="0" w:line="240" w:lineRule="atLeast"/>
              <w:jc w:val="both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</w:p>
          <w:p w:rsidR="00A05AC7" w:rsidRPr="00530708" w:rsidRDefault="00A05AC7" w:rsidP="00C53A81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воспринимать и </w:t>
            </w:r>
            <w:proofErr w:type="spellStart"/>
            <w:r w:rsidRPr="00530708">
              <w:rPr>
                <w:rFonts w:ascii="Times New Roman" w:hAnsi="Times New Roman"/>
              </w:rPr>
              <w:t>анализи</w:t>
            </w:r>
            <w:r w:rsidR="00C53A81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ровать</w:t>
            </w:r>
            <w:proofErr w:type="spellEnd"/>
            <w:r w:rsidRPr="00530708">
              <w:rPr>
                <w:rFonts w:ascii="Times New Roman" w:hAnsi="Times New Roman"/>
              </w:rPr>
              <w:t xml:space="preserve"> текс</w:t>
            </w:r>
            <w:r w:rsidR="00C53A81">
              <w:rPr>
                <w:rFonts w:ascii="Times New Roman" w:hAnsi="Times New Roman"/>
              </w:rPr>
              <w:t>т, определять жанр лит.</w:t>
            </w:r>
            <w:r w:rsidRPr="00530708">
              <w:rPr>
                <w:rFonts w:ascii="Times New Roman" w:hAnsi="Times New Roman"/>
              </w:rPr>
              <w:t xml:space="preserve"> произведения, </w:t>
            </w:r>
            <w:proofErr w:type="spellStart"/>
            <w:r w:rsidRPr="00530708">
              <w:rPr>
                <w:rFonts w:ascii="Times New Roman" w:hAnsi="Times New Roman"/>
              </w:rPr>
              <w:t>формулиро</w:t>
            </w:r>
            <w:r w:rsidR="00C53A81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вать</w:t>
            </w:r>
            <w:proofErr w:type="spellEnd"/>
            <w:r w:rsidR="00C53A81">
              <w:rPr>
                <w:rFonts w:ascii="Times New Roman" w:hAnsi="Times New Roman"/>
              </w:rPr>
              <w:t xml:space="preserve"> идею, проблематику произв.</w:t>
            </w:r>
            <w:r w:rsidRPr="00530708">
              <w:rPr>
                <w:rFonts w:ascii="Times New Roman" w:hAnsi="Times New Roman"/>
              </w:rPr>
              <w:t xml:space="preserve">, давать </w:t>
            </w:r>
            <w:proofErr w:type="spellStart"/>
            <w:r w:rsidRPr="00530708">
              <w:rPr>
                <w:rFonts w:ascii="Times New Roman" w:hAnsi="Times New Roman"/>
              </w:rPr>
              <w:t>харак</w:t>
            </w:r>
            <w:r w:rsidR="00C53A81">
              <w:rPr>
                <w:rFonts w:ascii="Times New Roman" w:hAnsi="Times New Roman"/>
              </w:rPr>
              <w:t>-</w:t>
            </w:r>
            <w:r w:rsidRPr="00530708">
              <w:rPr>
                <w:rFonts w:ascii="Times New Roman" w:hAnsi="Times New Roman"/>
              </w:rPr>
              <w:t>те</w:t>
            </w:r>
            <w:r w:rsidR="00C53A81">
              <w:rPr>
                <w:rFonts w:ascii="Times New Roman" w:hAnsi="Times New Roman"/>
              </w:rPr>
              <w:t>ристику</w:t>
            </w:r>
            <w:proofErr w:type="spellEnd"/>
            <w:r w:rsidR="00C53A81">
              <w:rPr>
                <w:rFonts w:ascii="Times New Roman" w:hAnsi="Times New Roman"/>
              </w:rPr>
              <w:t xml:space="preserve"> герою, аргументированно </w:t>
            </w:r>
            <w:r w:rsidRPr="00530708">
              <w:rPr>
                <w:rFonts w:ascii="Times New Roman" w:hAnsi="Times New Roman"/>
              </w:rPr>
              <w:t>форму</w:t>
            </w:r>
            <w:r w:rsidR="00C53A81">
              <w:rPr>
                <w:rFonts w:ascii="Times New Roman" w:hAnsi="Times New Roman"/>
              </w:rPr>
              <w:t>-</w:t>
            </w:r>
            <w:proofErr w:type="spellStart"/>
            <w:r w:rsidRPr="00530708">
              <w:rPr>
                <w:rFonts w:ascii="Times New Roman" w:hAnsi="Times New Roman"/>
              </w:rPr>
              <w:t>лировать</w:t>
            </w:r>
            <w:proofErr w:type="spellEnd"/>
            <w:r w:rsidRPr="00530708">
              <w:rPr>
                <w:rFonts w:ascii="Times New Roman" w:hAnsi="Times New Roman"/>
              </w:rPr>
              <w:t xml:space="preserve"> свое </w:t>
            </w:r>
            <w:r w:rsidRPr="00530708">
              <w:rPr>
                <w:rFonts w:ascii="Times New Roman" w:hAnsi="Times New Roman"/>
              </w:rPr>
              <w:lastRenderedPageBreak/>
              <w:t>отнош</w:t>
            </w:r>
            <w:r w:rsidR="00C53A81">
              <w:rPr>
                <w:rFonts w:ascii="Times New Roman" w:hAnsi="Times New Roman"/>
              </w:rPr>
              <w:t xml:space="preserve">ение к прочитанному </w:t>
            </w:r>
            <w:proofErr w:type="spellStart"/>
            <w:r w:rsidR="00C53A81">
              <w:rPr>
                <w:rFonts w:ascii="Times New Roman" w:hAnsi="Times New Roman"/>
              </w:rPr>
              <w:t>произвед</w:t>
            </w:r>
            <w:proofErr w:type="spellEnd"/>
            <w:r w:rsidR="00C53A8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C53A81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C53A81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30708" w:rsidRDefault="00A05AC7" w:rsidP="00C53A81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</w:t>
            </w:r>
            <w:r w:rsidRPr="00530708">
              <w:rPr>
                <w:rFonts w:ascii="Times New Roman" w:hAnsi="Times New Roman"/>
              </w:rPr>
              <w:lastRenderedPageBreak/>
              <w:t>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71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14. Положительные и отрицательные герои. Традиции народных сказок в пьесе-сказке «Двенадцать месяцев».</w:t>
            </w:r>
            <w:r w:rsidRPr="00530708">
              <w:rPr>
                <w:rFonts w:ascii="Times New Roman" w:hAnsi="Times New Roman"/>
              </w:rPr>
              <w:t xml:space="preserve"> Нравственные проблемы сказки.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Устный рассказ о писателе и обобщение сведений о его сказках. Выразительное чтение пьесы-сказки «Двена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дцать месяцев» по ролям. Устное рецензирование выра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зительного чтения и пересказов одноклассников, чтения актёров (см. задания фонохрестоматии). Выполнение заданий фонохрестоматии. Устные ответы на вопросы (с использованием цитирования). Участие в коллектив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ном диалоге. Нравственная оценка героев пьесы-сказки. Подбор цитат для характеристики героев пьесы-сказки.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Составление плана харак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теристики героев (по группам). Рассказ о героях по плану (с использованием цитирования).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lastRenderedPageBreak/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Подготовка устных со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общений о характере и поступках Падчерицы, Королевы, Мачехи, Дочки, Профессора, Солдата (по выбору).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Проект. Постановка под руководством учителя спек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такля по пьесе-сказке «Двенадцать месяцев» (по группа): выбор фрагмента пьесы-сказки; распределение ролей и составление «Замечаний для господ актеров»: возраст героя, его внешность, костюм, мимика, жес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ты основные интонации; оформление сцены, рекви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зит, декорации и т. п.; звуковое сопровождение спек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такля.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Драма как род литературы.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C53A81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30708" w:rsidRDefault="00A05AC7" w:rsidP="00C53A81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</w:t>
            </w:r>
            <w:r w:rsidRPr="00530708">
              <w:rPr>
                <w:rFonts w:ascii="Times New Roman" w:hAnsi="Times New Roman"/>
              </w:rPr>
              <w:lastRenderedPageBreak/>
              <w:t>аргументированно формулировать свое отношение к 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C53A81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C53A81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C53A81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задает вопросы, слушает </w:t>
            </w:r>
            <w:r w:rsidRPr="00530708">
              <w:rPr>
                <w:rFonts w:ascii="Times New Roman" w:hAnsi="Times New Roman"/>
              </w:rPr>
              <w:lastRenderedPageBreak/>
              <w:t>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72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15. «Двенадцать месяцев»: пьеса-сказка и её народная основа.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  <w:b/>
                <w:i/>
              </w:rPr>
              <w:lastRenderedPageBreak/>
              <w:t>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 xml:space="preserve">Театрализованное представление сцен из пьесы-сказки (по группам). Определение родовых особенностей драмы жанровых особенностей пьесы-сказки. Устные ответы на вопросы с использованием цитирования. Участие в коллективном диалоге. Различные виды пересказов. Сопоставление пьесы-сказки и ее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фоль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клорных источников. Выявление в пьесе-сказке черт фольклора, определение художественной функции фольклорных образов. Составление плана сравнительной характеристики народной сказки и пьесы-сказки.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Практические работы.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Составление плана высказы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вания «Драма как род литературы». Заполнение ана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литической таблицы «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Общностъ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и различие пьесы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-сказки Маршака «Двенадцать месяцев» и одноимен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ной народной сказки». </w:t>
            </w:r>
          </w:p>
          <w:p w:rsidR="00A05AC7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Подготовка к письменно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м ответу на один из проблемных вопросов, подбор необходимых цитат для письменного высказывания.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Составление плана (цитатного плана) письменного высказывания. Подбор цитат по заданной теме. Со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ставление устного и письменного ответа на проблем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ный вопрос. Чтение и обсуждение статьи учебника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 xml:space="preserve">«Сказки народные и литературные».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Домашняя контрольная работа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 xml:space="preserve">Письменный ответ на один из проблемных вопросов: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1. Чем похожи и чем различаются Падчерица и Ко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ролева?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 xml:space="preserve">2. Почему в пьесе-сказке «Двенадцать месяцев» добро побеждает зло?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 xml:space="preserve">3. Чем похожа пьеса-сказка «Двенадцать месяцев» на народные сказки?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Подготовка выразительно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го чтения по ролям рассказа А. П. Платонова «Никита».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Особенности жанра пьесы-сказки. Фольклорные традиции в литературной сказке. Драма как род </w:t>
            </w:r>
            <w:r w:rsidRPr="00530708">
              <w:rPr>
                <w:rFonts w:ascii="Times New Roman" w:hAnsi="Times New Roman"/>
              </w:rPr>
              <w:lastRenderedPageBreak/>
              <w:t>литературы.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</w:t>
            </w:r>
            <w:r w:rsidRPr="00530708">
              <w:rPr>
                <w:rFonts w:ascii="Times New Roman" w:hAnsi="Times New Roman"/>
              </w:rPr>
              <w:lastRenderedPageBreak/>
              <w:t>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</w:t>
            </w:r>
            <w:r w:rsidRPr="00530708">
              <w:rPr>
                <w:rFonts w:ascii="Times New Roman" w:hAnsi="Times New Roman"/>
              </w:rPr>
              <w:lastRenderedPageBreak/>
              <w:t>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Положительно относится к учению, познавательной деятельности; желает приобретать новые </w:t>
            </w:r>
            <w:r w:rsidRPr="005D4C5D">
              <w:rPr>
                <w:rFonts w:ascii="Times New Roman" w:hAnsi="Times New Roman"/>
              </w:rPr>
              <w:lastRenderedPageBreak/>
              <w:t xml:space="preserve">знания, 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73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16. А.П. Платонов. Рассказ о писателе. «Никита»: человек и природа.</w:t>
            </w:r>
            <w:r w:rsidRPr="00530708">
              <w:rPr>
                <w:rFonts w:ascii="Times New Roman" w:hAnsi="Times New Roman"/>
              </w:rPr>
              <w:t xml:space="preserve"> Душевный мир главного героя.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«открытия» нового знания? 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Чтение и обсуждение статьи учебника о Платонове. Выразительное чтение рассказа (в том числе по ро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лям), пересказ его фрагментов. Устное рецензиро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вание выразительного чтения и пересказов одно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классников, чтения актёров (см. фонохрестоматию). Устные ответы на вопросы по содержанию рассказа (с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использованием цитирования). Участие в коллек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тивном диалоге.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Составление плана харак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теристики героя. Рассказ о герое (с использованием цитирования) и его письменная характеристика.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Подготовка устного рас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сказа о писателе и его книгах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Фантастика в литературном произведении.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содержание прочитанного произведении.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>воспринимать и анализироват</w:t>
            </w:r>
            <w:r w:rsidRPr="00530708">
              <w:rPr>
                <w:rFonts w:ascii="Times New Roman" w:hAnsi="Times New Roman"/>
              </w:rPr>
              <w:lastRenderedPageBreak/>
              <w:t>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</w:t>
            </w:r>
            <w:r w:rsidRPr="00530708">
              <w:rPr>
                <w:rFonts w:ascii="Times New Roman" w:hAnsi="Times New Roman"/>
              </w:rPr>
              <w:lastRenderedPageBreak/>
              <w:t>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Положительно относится к учению, познавательной деятельности; желает приобретать новые знания, </w:t>
            </w:r>
            <w:r w:rsidRPr="005D4C5D">
              <w:rPr>
                <w:rFonts w:ascii="Times New Roman" w:hAnsi="Times New Roman"/>
              </w:rPr>
              <w:lastRenderedPageBreak/>
              <w:t xml:space="preserve">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74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17. «Никита»: быль и фантастика. Особенность мировосприятия главного героя. 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Работа со словарем литературоведческих терминов. Поиск цитатных примеров, иллюстрирующих поня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тие</w:t>
            </w:r>
            <w:r w:rsidR="003A7CDA">
              <w:rPr>
                <w:rFonts w:ascii="Times New Roman" w:eastAsia="Calibri" w:hAnsi="Times New Roman"/>
                <w:lang w:eastAsia="en-US"/>
              </w:rPr>
              <w:t xml:space="preserve"> «фантастика»</w:t>
            </w:r>
            <w:r w:rsidRPr="00DD7E26">
              <w:rPr>
                <w:rFonts w:ascii="Times New Roman" w:eastAsia="Calibri" w:hAnsi="Times New Roman"/>
                <w:lang w:eastAsia="en-US"/>
              </w:rPr>
              <w:t>. Восприятие художествен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ной условности как специфической характеристики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искусства в различных формах - от правдоподобия до фантастики. Сопоставление элементов были и фантастики. Исследовательская работа (по группам). Обсуждение иллюстрации учебника. Составление пла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на характеристики героев и их нравственная оценка.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Составление цитатной та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блицы «Два мира в рассказе». Письменная характе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ристика героя (с использованием цитирования).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Письменный ответ на один из вопросов (по выбору):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1. Каким показан мир фантастических существ в рас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сказе Андрея Платонова «Никита»?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 xml:space="preserve">2. Почему слова </w:t>
            </w:r>
            <w:r w:rsidR="00C53A81">
              <w:rPr>
                <w:rFonts w:ascii="Times New Roman" w:eastAsia="Calibri" w:hAnsi="Times New Roman"/>
                <w:lang w:eastAsia="en-US"/>
              </w:rPr>
              <w:t>«добрый», «труд», «живой стоят в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рассказе в одном смысловом ряду?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Подготовка к выразительному чтению рассказа В. П. Астафьева «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Васюткино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озеро».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Фантастика в литературном произведении.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t xml:space="preserve">Научиться видеть особенный мир детства главного героя, </w:t>
            </w:r>
            <w:r w:rsidRPr="00530708">
              <w:rPr>
                <w:rFonts w:ascii="Times New Roman" w:hAnsi="Times New Roman"/>
              </w:rPr>
              <w:lastRenderedPageBreak/>
              <w:t>соотносить реальное и фантастическое в рассказе.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 w:rsidRPr="00530708">
              <w:rPr>
                <w:rFonts w:ascii="Times New Roman" w:hAnsi="Times New Roman"/>
              </w:rPr>
              <w:t>уметь анализировать объект с целью выделения существенных признаков.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уметь анализировать выбор </w:t>
            </w:r>
            <w:r w:rsidRPr="00530708">
              <w:rPr>
                <w:rFonts w:ascii="Times New Roman" w:hAnsi="Times New Roman"/>
              </w:rPr>
              <w:lastRenderedPageBreak/>
              <w:t>способа учебного действия для достижения планируемого результата, корректировать свою деятельность в соответствии с поставленной целью.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уметь устанавливать и сравнивать разные точки зрения, прежде чем принимать решение и делать выбор.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75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18. В.П. </w:t>
            </w:r>
            <w:r w:rsidRPr="00530708">
              <w:rPr>
                <w:rFonts w:ascii="Times New Roman" w:hAnsi="Times New Roman"/>
                <w:b/>
              </w:rPr>
              <w:lastRenderedPageBreak/>
              <w:t>Астафьев. Рассказ о писателе. «</w:t>
            </w:r>
            <w:proofErr w:type="spellStart"/>
            <w:r w:rsidRPr="00530708">
              <w:rPr>
                <w:rFonts w:ascii="Times New Roman" w:hAnsi="Times New Roman"/>
                <w:b/>
              </w:rPr>
              <w:t>Васюткино</w:t>
            </w:r>
            <w:proofErr w:type="spellEnd"/>
            <w:r w:rsidRPr="00530708">
              <w:rPr>
                <w:rFonts w:ascii="Times New Roman" w:hAnsi="Times New Roman"/>
                <w:b/>
              </w:rPr>
              <w:t xml:space="preserve"> озеро»: юный герой в экстремальной ситуации.  </w:t>
            </w:r>
            <w:r w:rsidRPr="00530708">
              <w:rPr>
                <w:rFonts w:ascii="Times New Roman" w:hAnsi="Times New Roman"/>
              </w:rPr>
              <w:t>Черты характера героя и его поведение в лесу. Картины сибирской природы и их нравственный смысл.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 xml:space="preserve">Чтение и обсуждение статьи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учебника об Астафьеве, статьи «Деревня Овсянка» (из раздела «Литературные места России»). Выразительное чтение рассказа, худо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жественный пересказ его фрагментов. Устные ответы на вопросы (с использованием цитирования). Участие в коллективном диалоге. Обсуждение произведений книжной графики к рассказу. Устное иллюстриро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вание.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Анализ содержания рассказа по вопросам учителя (по группам). </w:t>
            </w: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Создание иллюстраций к рассказу и подготовка к их презентации и защите.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Автобиогра</w:t>
            </w:r>
            <w:r w:rsidRPr="00530708">
              <w:rPr>
                <w:rFonts w:ascii="Times New Roman" w:hAnsi="Times New Roman"/>
              </w:rPr>
              <w:lastRenderedPageBreak/>
              <w:t>фичность рассказа. Герой и автор.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своеобразие творчества Астафьева, иметь представление об автобиографических произведениях писателя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определить значение картин природы в рассказе, дать характеристику герою, объяснить смысл названия рассказа.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3A7CDA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</w:t>
            </w:r>
            <w:r w:rsidRPr="00530708">
              <w:rPr>
                <w:rFonts w:ascii="Times New Roman" w:hAnsi="Times New Roman"/>
              </w:rPr>
              <w:lastRenderedPageBreak/>
              <w:t>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3A7C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3A7C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</w:t>
            </w:r>
            <w:r w:rsidRPr="005D4C5D">
              <w:rPr>
                <w:rFonts w:ascii="Times New Roman" w:hAnsi="Times New Roman"/>
              </w:rPr>
              <w:lastRenderedPageBreak/>
              <w:t>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25.</w:t>
            </w:r>
            <w:r>
              <w:rPr>
                <w:rFonts w:ascii="Times New Roman" w:hAnsi="Times New Roman"/>
              </w:rPr>
              <w:lastRenderedPageBreak/>
              <w:t>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76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19. «Открытие» </w:t>
            </w:r>
            <w:proofErr w:type="spellStart"/>
            <w:r w:rsidRPr="00530708">
              <w:rPr>
                <w:rFonts w:ascii="Times New Roman" w:hAnsi="Times New Roman"/>
                <w:b/>
              </w:rPr>
              <w:t>Васюткой</w:t>
            </w:r>
            <w:proofErr w:type="spellEnd"/>
            <w:r w:rsidRPr="00530708">
              <w:rPr>
                <w:rFonts w:ascii="Times New Roman" w:hAnsi="Times New Roman"/>
                <w:b/>
              </w:rPr>
              <w:t xml:space="preserve"> нового </w:t>
            </w:r>
            <w:r w:rsidRPr="00530708">
              <w:rPr>
                <w:rFonts w:ascii="Times New Roman" w:hAnsi="Times New Roman"/>
                <w:b/>
              </w:rPr>
              <w:lastRenderedPageBreak/>
              <w:t>озера.</w:t>
            </w:r>
            <w:r w:rsidRPr="00530708">
              <w:rPr>
                <w:rFonts w:ascii="Times New Roman" w:hAnsi="Times New Roman"/>
              </w:rPr>
              <w:t xml:space="preserve"> Автобиографичность произведения. Становление характера главного героя.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 xml:space="preserve">Устный рассказ о писателе. Чтение (в том числе по ролям) и пересказ фрагментов рассказа,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лексические и историко-культурные комментарии (по группам). Устные ответы на вопросы (с использованием цитиро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вания). Составление плана характеристики 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Васютки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>. Рассказ о поведении и поступках героя (с использованием цитирования). Нравственная оценка поведения и поступков героя рас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сказа. Чтение и обсуждение отрывка из воспомина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ний Астафьева «Судьба рассказа "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Васюткино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озеро"».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Составление цитатной та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блицы «Черты характера героя и авторское отноше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ние к нему».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DD7E26">
              <w:rPr>
                <w:rFonts w:ascii="Times New Roman" w:eastAsia="Calibri" w:hAnsi="Times New Roman"/>
                <w:lang w:eastAsia="en-US"/>
              </w:rPr>
              <w:t>. Выполнение письменной характеристики героя (с использованием материа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лов таблицы). Подготовка к контрольной работе - составлению письменного ответа на проблемный вопрос. Составление плана (в том числе цитатного) самостоятельного письменного высказывания.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 xml:space="preserve">Автобиографичность рассказа. </w:t>
            </w:r>
            <w:r w:rsidRPr="00530708">
              <w:rPr>
                <w:rFonts w:ascii="Times New Roman" w:hAnsi="Times New Roman"/>
              </w:rPr>
              <w:lastRenderedPageBreak/>
              <w:t>Герой и автор.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</w:t>
            </w:r>
            <w:r w:rsidRPr="00530708">
              <w:rPr>
                <w:rFonts w:ascii="Times New Roman" w:hAnsi="Times New Roman"/>
              </w:rPr>
              <w:lastRenderedPageBreak/>
              <w:t>произведения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определить значение картин природы в рассказе, дать характеристику герою, объяснить смысл названия рассказа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</w:t>
            </w:r>
            <w:r w:rsidRPr="00530708">
              <w:rPr>
                <w:rFonts w:ascii="Times New Roman" w:hAnsi="Times New Roman"/>
              </w:rPr>
              <w:lastRenderedPageBreak/>
              <w:t>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30708">
              <w:rPr>
                <w:rFonts w:ascii="Times New Roman" w:hAnsi="Times New Roman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</w:t>
            </w:r>
            <w:r w:rsidRPr="005D4C5D">
              <w:rPr>
                <w:rFonts w:ascii="Times New Roman" w:hAnsi="Times New Roman"/>
              </w:rPr>
              <w:lastRenderedPageBreak/>
              <w:t>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27.03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77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20. Классное  контрольное сочинение №4. </w:t>
            </w:r>
            <w:r w:rsidRPr="00530708">
              <w:rPr>
                <w:rFonts w:ascii="Times New Roman" w:hAnsi="Times New Roman"/>
              </w:rPr>
              <w:t xml:space="preserve">Сочинение «Мой сверстник в русской литературе 19-20 </w:t>
            </w:r>
            <w:proofErr w:type="spellStart"/>
            <w:r w:rsidRPr="00530708">
              <w:rPr>
                <w:rFonts w:ascii="Times New Roman" w:hAnsi="Times New Roman"/>
              </w:rPr>
              <w:t>вв</w:t>
            </w:r>
            <w:proofErr w:type="spellEnd"/>
            <w:r w:rsidRPr="00530708">
              <w:rPr>
                <w:rFonts w:ascii="Times New Roman" w:hAnsi="Times New Roman"/>
              </w:rPr>
              <w:t>».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Составление плана (цитатного плана) письменного высказывания. Подбор цитат по заданной теме. Со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ставление письменного ответа на один из проблем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ных вопросов: </w:t>
            </w:r>
          </w:p>
          <w:p w:rsidR="00A05AC7" w:rsidRPr="00DD7E26" w:rsidRDefault="00A05AC7" w:rsidP="003A7CD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Какой изображена русская природа в творчестве Есенина, Бажова, Паустовского, Астафьева (по одно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му произведению)? </w:t>
            </w:r>
          </w:p>
          <w:p w:rsidR="00A05AC7" w:rsidRPr="00DD7E26" w:rsidRDefault="00A05AC7" w:rsidP="003A7CD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 xml:space="preserve"> Какие поступки моих сверстников и черты их ха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рактера вызывают восхищение (по 1-2 произведени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ям Паустовского, Платонова, Астафьева)?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DD7E26">
              <w:rPr>
                <w:rFonts w:ascii="Times New Roman" w:eastAsia="Calibri" w:hAnsi="Times New Roman"/>
                <w:lang w:eastAsia="en-US"/>
              </w:rPr>
              <w:t>. Поиск в справочной лите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ратуре или Интернете материалов о судьбах и подвигах детей в годы Великой Отечественной войны. Подго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товка сообщения о военной биографии А.Т. Твардов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ского с показом его портретов. Поиск стихотворения о детях на войне, подготовка к его выразительному чтению, создание иллюстрации к стихотворению.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</w:t>
            </w:r>
            <w:r w:rsidRPr="00530708">
              <w:rPr>
                <w:rFonts w:ascii="Times New Roman" w:hAnsi="Times New Roman"/>
              </w:rPr>
              <w:lastRenderedPageBreak/>
              <w:t>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3A7CDA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3A7C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30708" w:rsidRDefault="00A05AC7" w:rsidP="003A7C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 xml:space="preserve">Положительно относится к учению, познавательной деятельности; желает приобретать новые знания, умения, совершенствовать имеющиеся. 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78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530708">
              <w:rPr>
                <w:rFonts w:ascii="Times New Roman" w:hAnsi="Times New Roman"/>
                <w:b/>
              </w:rPr>
              <w:t>Р.р</w:t>
            </w:r>
            <w:proofErr w:type="spellEnd"/>
            <w:r w:rsidRPr="00530708">
              <w:rPr>
                <w:rFonts w:ascii="Times New Roman" w:hAnsi="Times New Roman"/>
                <w:b/>
              </w:rPr>
              <w:t>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21. Классное  контрольное сочинение №4. </w:t>
            </w:r>
            <w:r w:rsidRPr="00530708">
              <w:rPr>
                <w:rFonts w:ascii="Times New Roman" w:hAnsi="Times New Roman"/>
              </w:rPr>
              <w:t xml:space="preserve">Сочинение «Мой сверстник в русской литературе 19-20 </w:t>
            </w:r>
            <w:proofErr w:type="spellStart"/>
            <w:r w:rsidRPr="00530708">
              <w:rPr>
                <w:rFonts w:ascii="Times New Roman" w:hAnsi="Times New Roman"/>
              </w:rPr>
              <w:t>вв</w:t>
            </w:r>
            <w:proofErr w:type="spellEnd"/>
            <w:r w:rsidRPr="00530708">
              <w:rPr>
                <w:rFonts w:ascii="Times New Roman" w:hAnsi="Times New Roman"/>
              </w:rPr>
              <w:t>».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Со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ставление письменного ответа на один из проблем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ных вопросов: </w:t>
            </w:r>
          </w:p>
          <w:p w:rsidR="00A05AC7" w:rsidRPr="00DD7E26" w:rsidRDefault="00A05AC7" w:rsidP="003A7CD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Какой изображена русская природа в творчестве</w:t>
            </w:r>
            <w:r w:rsidR="003A7CDA">
              <w:rPr>
                <w:rFonts w:ascii="Times New Roman" w:eastAsia="Calibri" w:hAnsi="Times New Roman"/>
                <w:lang w:eastAsia="en-US"/>
              </w:rPr>
              <w:t xml:space="preserve"> Есенина, Бажова, Паустовского, 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Астафь</w:t>
            </w:r>
            <w:r w:rsidR="003A7CDA">
              <w:rPr>
                <w:rFonts w:ascii="Times New Roman" w:eastAsia="Calibri" w:hAnsi="Times New Roman"/>
                <w:lang w:eastAsia="en-US"/>
              </w:rPr>
              <w:t>-</w:t>
            </w:r>
            <w:r w:rsidRPr="00DD7E26">
              <w:rPr>
                <w:rFonts w:ascii="Times New Roman" w:eastAsia="Calibri" w:hAnsi="Times New Roman"/>
                <w:lang w:eastAsia="en-US"/>
              </w:rPr>
              <w:t>ева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(по одно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му произведению)? </w:t>
            </w:r>
          </w:p>
          <w:p w:rsidR="00A05AC7" w:rsidRPr="00DD7E26" w:rsidRDefault="00A05AC7" w:rsidP="003A7CD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 xml:space="preserve"> Какие поступки моих 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сверст</w:t>
            </w:r>
            <w:r w:rsidR="003A7CDA">
              <w:rPr>
                <w:rFonts w:ascii="Times New Roman" w:eastAsia="Calibri" w:hAnsi="Times New Roman"/>
                <w:lang w:eastAsia="en-US"/>
              </w:rPr>
              <w:t>-</w:t>
            </w:r>
            <w:r w:rsidRPr="00DD7E26">
              <w:rPr>
                <w:rFonts w:ascii="Times New Roman" w:eastAsia="Calibri" w:hAnsi="Times New Roman"/>
                <w:lang w:eastAsia="en-US"/>
              </w:rPr>
              <w:t>ников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и черты их ха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рактера вызывают восхищение (по 1-2 произведени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ям?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DD7E26">
              <w:rPr>
                <w:rFonts w:ascii="Times New Roman" w:eastAsia="Calibri" w:hAnsi="Times New Roman"/>
                <w:lang w:eastAsia="en-US"/>
              </w:rPr>
              <w:t>. Поиск в справочной лите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ратуре или Интернете материалов о судьбах и подвигах детей в годы Великой Отечественной войны. Подго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товка сообщения о военной биографии А.Т. Твардов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ского с показом его портретов. Поиск стихотворения о детях на войне, подготовка к его выразительному чтению, создание иллюстрации к стихотворению.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Знать:</w:t>
            </w:r>
            <w:r w:rsidRPr="00530708">
              <w:rPr>
                <w:rFonts w:ascii="Times New Roman" w:hAnsi="Times New Roman"/>
              </w:rPr>
              <w:t xml:space="preserve"> основные нормы русского литературного языка</w:t>
            </w:r>
          </w:p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Уметь:</w:t>
            </w:r>
            <w:r w:rsidRPr="00530708">
              <w:rPr>
                <w:rFonts w:ascii="Times New Roman" w:hAnsi="Times New Roman"/>
              </w:rPr>
              <w:t xml:space="preserve"> создавать письменные  высказывания, осуществлять выбор и использование выразительных средств языка в  соответствии с коммуникативной задачей.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3A7C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3A7C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3A7CDA">
            <w:pPr>
              <w:spacing w:after="0" w:line="240" w:lineRule="atLeast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рабочих группах с учетом </w:t>
            </w:r>
            <w:r w:rsidRPr="00530708">
              <w:rPr>
                <w:rFonts w:ascii="Times New Roman" w:hAnsi="Times New Roman"/>
              </w:rPr>
              <w:lastRenderedPageBreak/>
              <w:t>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79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 xml:space="preserve">Урок 22. Русские поэты 20 в. о Родине и родной природе (И.А. Бунин, А. Блок, С. Есенин и др.). </w:t>
            </w:r>
            <w:r w:rsidRPr="00530708">
              <w:rPr>
                <w:rFonts w:ascii="Times New Roman" w:hAnsi="Times New Roman"/>
              </w:rPr>
              <w:t>Стихотворные лирические произведения о родине, родной природе как выражение поэтического восприятия окружающего мира и осмысление собственного мироощущения, настроения.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t>Выразительное чтение ранее изученных стихотворе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ний Ф.И. Тютчева, А.Н. 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Майкова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, И.С. Никитина, И.З. Сурикова, А.Н. 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Плешеева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о родине и родной природе (в том числе наизусть). Со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общение о жизни И.А. Бунина и Дона-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Аминадо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в эмиграции с показом их портретов. Рецензирование актёрского чтения стихотворений Бунина и Дона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-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Аминало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Устные ответы на вопросы (с использованием цитирования). Определение общего и инди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видуального, неповторимого в литературном образе родины в творчестве русских поэтов.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Заполнение цитатной таблицы «Чем пахнут города?. и выявление авторской оценки изображаемого (по стихотворению «Города И годы»). </w:t>
            </w:r>
          </w:p>
          <w:p w:rsidR="00A05AC7" w:rsidRPr="00DD7E26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Подготовка к выразитель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ному чтению стихотворения наизусть.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Письменный ответ на вопрос «Почему В стихотворениях Бунина и Дона-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Аминадо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главным становятся воспоминания?» Поиск в Интернете сведений о Д. 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Кедрине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>, А. Про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кофьеве, Н. Рубцове и их портретов (по группам).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Поэтическое восприятие окружающего мира природы и своего места в нём.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Знать, уметь и владеть</w:t>
            </w:r>
            <w:r w:rsidRPr="00530708">
              <w:rPr>
                <w:rFonts w:ascii="Times New Roman" w:hAnsi="Times New Roman"/>
              </w:rPr>
              <w:t xml:space="preserve"> навыками анализа поэтического произведения ( уметь определять тему, идею, значение заголовка, находить средства художественной выразительности, понимать их роль в стихотворении, особенности звукового оформления, рифму,  определять настроение, которым </w:t>
            </w:r>
            <w:r w:rsidRPr="00530708">
              <w:rPr>
                <w:rFonts w:ascii="Times New Roman" w:hAnsi="Times New Roman"/>
              </w:rPr>
              <w:lastRenderedPageBreak/>
              <w:t>проникнуто стихотворение).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деятельность в парах и </w:t>
            </w:r>
            <w:r w:rsidRPr="00530708">
              <w:rPr>
                <w:rFonts w:ascii="Times New Roman" w:hAnsi="Times New Roman"/>
              </w:rPr>
              <w:lastRenderedPageBreak/>
              <w:t>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Осознает свои трудности и стремится к их преодолению, проявляет способность к самооценке своих 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80</w:t>
            </w:r>
          </w:p>
        </w:tc>
        <w:tc>
          <w:tcPr>
            <w:tcW w:w="2357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</w:rPr>
              <w:t>Урок 23. Д. Кедрин «Алёнушка», А. Прокофьев «Алёнушка», Н. Рубцов «Родная деревня».</w:t>
            </w:r>
            <w:r w:rsidRPr="00530708">
              <w:rPr>
                <w:rFonts w:ascii="Times New Roman" w:hAnsi="Times New Roman"/>
              </w:rPr>
              <w:t xml:space="preserve"> Образ родины в стихотворениях о природе. Конкретные пейзажные зарисовки и обобщённый образ России. Анализ лирического произведения. Обучение выразительному чтению.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30708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30708">
              <w:rPr>
                <w:rFonts w:ascii="Times New Roman" w:hAnsi="Times New Roman"/>
                <w:b/>
                <w:i/>
              </w:rPr>
              <w:t xml:space="preserve"> </w:t>
            </w:r>
            <w:r w:rsidRPr="00530708">
              <w:rPr>
                <w:rFonts w:ascii="Times New Roman" w:hAnsi="Times New Roman"/>
                <w:b/>
                <w:i/>
              </w:rPr>
              <w:lastRenderedPageBreak/>
              <w:t>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Краткие сообщения о поэтах. Поиск незнакомых слов и определение их значения с помощью слова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рей и справочной литературы. Выразительное чтение стихотворений. Устное рецензирование выразитель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ного чтения одноклассников, чтения актёров</w:t>
            </w:r>
            <w:r w:rsidR="003A7CDA">
              <w:rPr>
                <w:rFonts w:ascii="Times New Roman" w:eastAsia="Calibri" w:hAnsi="Times New Roman"/>
                <w:lang w:eastAsia="en-US"/>
              </w:rPr>
              <w:t xml:space="preserve"> 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Устные ответы на вопросы (с использованием цитирования). Устное иллюстри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рование. Определение общего и индивидуального, неповторимого в литературном образе родины в твор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честве русских поэтов. Сопоставление образов русской природы в волшебных сказках и лирических стихотворе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ниях. </w:t>
            </w: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Сопоставление стихотворения с живописным полотном (В.М.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Васнецов. «</w:t>
            </w:r>
            <w:r w:rsidRPr="001E2384">
              <w:rPr>
                <w:rFonts w:ascii="Times New Roman" w:eastAsia="Calibri" w:hAnsi="Times New Roman"/>
                <w:i/>
                <w:lang w:eastAsia="en-US"/>
              </w:rPr>
              <w:t xml:space="preserve">Алёнушка»).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1E2384">
              <w:rPr>
                <w:rFonts w:ascii="Times New Roman" w:eastAsia="Calibri" w:hAnsi="Times New Roman"/>
                <w:lang w:eastAsia="en-US"/>
              </w:rPr>
              <w:t>. Подготовка к выразитель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ному чтению стихотворения наизусть. Письменный ответ на вопрос «Можно ли средствами живописи передать звучание музыки?» (по карти</w:t>
            </w:r>
            <w:r w:rsidR="0048169C">
              <w:rPr>
                <w:rFonts w:ascii="Times New Roman" w:eastAsia="Calibri" w:hAnsi="Times New Roman"/>
                <w:lang w:eastAsia="en-US"/>
              </w:rPr>
              <w:t>не М. Нестерова «Лель»). Поиск в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Интернете портретов писателя Саши Чёрного. Проект. Составление под руководством учителя электронного альбома «Русские поэты ХХ века о ро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дине и родной природе» с иллюстрациями художни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ков и учащихся. </w:t>
            </w:r>
          </w:p>
          <w:p w:rsidR="00A05AC7" w:rsidRPr="00530708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30708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</w:rPr>
              <w:lastRenderedPageBreak/>
              <w:t>Поэтическое восприятие окружающего мира природы и своего места в нём.</w:t>
            </w:r>
          </w:p>
        </w:tc>
        <w:tc>
          <w:tcPr>
            <w:tcW w:w="1559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Знать, уметь и владеть</w:t>
            </w:r>
            <w:r w:rsidRPr="00530708">
              <w:rPr>
                <w:rFonts w:ascii="Times New Roman" w:hAnsi="Times New Roman"/>
              </w:rPr>
              <w:t xml:space="preserve"> навыками анализа поэтического произведения ( уметь определять тему, идею, значение заголовка, находить средства художественной выразительности, понимать их роль в стихотворении, </w:t>
            </w:r>
            <w:r w:rsidRPr="00530708">
              <w:rPr>
                <w:rFonts w:ascii="Times New Roman" w:hAnsi="Times New Roman"/>
              </w:rPr>
              <w:lastRenderedPageBreak/>
              <w:t>особенности звукового оформления, рифму,  определять настроение, которым проникнуто стихотворение).</w:t>
            </w:r>
          </w:p>
        </w:tc>
        <w:tc>
          <w:tcPr>
            <w:tcW w:w="2694" w:type="dxa"/>
            <w:shd w:val="clear" w:color="auto" w:fill="auto"/>
          </w:tcPr>
          <w:p w:rsidR="00A05AC7" w:rsidRPr="00530708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30708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>Познавательные:</w:t>
            </w:r>
            <w:r w:rsidRPr="00530708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</w:t>
            </w:r>
            <w:r w:rsidRPr="00530708">
              <w:rPr>
                <w:rFonts w:ascii="Times New Roman" w:hAnsi="Times New Roman"/>
              </w:rPr>
              <w:lastRenderedPageBreak/>
              <w:t>задач.</w:t>
            </w:r>
          </w:p>
          <w:p w:rsidR="00A05AC7" w:rsidRPr="00530708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30708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30708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81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411E7E">
              <w:rPr>
                <w:rFonts w:ascii="Times New Roman" w:hAnsi="Times New Roman"/>
                <w:b/>
              </w:rPr>
              <w:t>Урок 24. К.М. Симонов. Рассказ о писателе. «Майор привез мальчишку на лафете..».  Дети и война.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Война и дети – трагическая и героическая тема произведений о Великой Отечественной войне.</w:t>
            </w:r>
          </w:p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180D71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180D71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180D71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180D71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DD7E26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наизусть стихотворений о детях на войне, презентация и зашита иллюстраций к этим стихотворениям. Чтение и обсуждение статьи учебника «Поэты о Великой Отечественной войне (1941-1945». Устный рассказ о военной биографии поэта с пока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зом его портретов. Актёрское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исполнение стихотворе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ния. Выразительное чтение стихотворения по ролям. Устное рецензирование выразительного чтения одно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классников, чтения актёров (см. задания фонохресто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матии). Устные ответы на вопросы (с использовани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ем цитирования</w:t>
            </w:r>
            <w:r w:rsidR="0048169C">
              <w:rPr>
                <w:rFonts w:ascii="Times New Roman" w:eastAsia="Calibri" w:hAnsi="Times New Roman"/>
                <w:lang w:eastAsia="en-US"/>
              </w:rPr>
              <w:t>)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</w:t>
            </w:r>
          </w:p>
          <w:p w:rsidR="00A05AC7" w:rsidRPr="00DD7E26" w:rsidRDefault="00A05AC7" w:rsidP="00DD7E26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Подготовка выразитель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ного чтения стихотворения наизусть. Подготовка к презентации и защите собственных иллюстраций. Подготовка сообщения о героях Брестской крепости с показом иллюстраций и видеофрагментов и сообще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ния о военной биографии К.М. Симонова.</w:t>
            </w:r>
          </w:p>
          <w:p w:rsidR="00A05AC7" w:rsidRPr="005D4C5D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180D71">
              <w:rPr>
                <w:rFonts w:ascii="Times New Roman" w:hAnsi="Times New Roman"/>
                <w:b/>
                <w:i/>
              </w:rPr>
              <w:t>Знать, уметь и владеть</w:t>
            </w:r>
            <w:r w:rsidRPr="005D4C5D">
              <w:rPr>
                <w:rFonts w:ascii="Times New Roman" w:hAnsi="Times New Roman"/>
              </w:rPr>
              <w:t xml:space="preserve"> навыками анализа поэтического произведения ( уметь определять тему, идею, значение заголовка, </w:t>
            </w:r>
            <w:r w:rsidRPr="005D4C5D">
              <w:rPr>
                <w:rFonts w:ascii="Times New Roman" w:hAnsi="Times New Roman"/>
              </w:rPr>
              <w:lastRenderedPageBreak/>
              <w:t>находить средства художественной выразительности, понимать их роль в стихотворении, особенности звукового оформления, рифму,  определять настроение, которым проникнуто стихотворение).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адекватно оценивает свои достижения, осознает возникающие трудности, осуществляет поиск причин и пути преодоления.</w:t>
            </w:r>
          </w:p>
          <w:p w:rsidR="00A05AC7" w:rsidRPr="005D4C5D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</w:t>
            </w:r>
            <w:r w:rsidRPr="005D4C5D">
              <w:rPr>
                <w:rFonts w:ascii="Times New Roman" w:hAnsi="Times New Roman"/>
              </w:rPr>
              <w:lastRenderedPageBreak/>
              <w:t>умственной форме;</w:t>
            </w:r>
            <w:r w:rsidRPr="005D4C5D">
              <w:rPr>
                <w:rFonts w:ascii="Times New Roman" w:hAnsi="Times New Roman"/>
                <w:b/>
                <w:i/>
              </w:rPr>
              <w:t xml:space="preserve"> </w:t>
            </w:r>
            <w:r w:rsidRPr="005D4C5D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D4C5D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Коммуникативные:</w:t>
            </w:r>
            <w:r w:rsidRPr="005D4C5D">
              <w:rPr>
                <w:rFonts w:ascii="Times New Roman" w:hAnsi="Times New Roman"/>
              </w:rPr>
              <w:t xml:space="preserve"> задает вопросы, слушает и отвечает на вопросы других; формулирует собственные мысли, высказывает и обосновывает свою точку зрения.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Осознает свои трудности и стремится к их преодолению, проявляет способность к самооценке своих </w:t>
            </w:r>
            <w:r w:rsidRPr="005D4C5D">
              <w:rPr>
                <w:rFonts w:ascii="Times New Roman" w:hAnsi="Times New Roman"/>
              </w:rPr>
              <w:lastRenderedPageBreak/>
              <w:t>действий, поступков.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13.04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82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2050B0">
              <w:rPr>
                <w:rFonts w:ascii="Times New Roman" w:hAnsi="Times New Roman"/>
                <w:b/>
              </w:rPr>
              <w:t>Урок 25. А.Т. Твардовский. Рассказ о поэте. «Рассказ танкиста». Дети и война.</w:t>
            </w:r>
            <w:r>
              <w:rPr>
                <w:rFonts w:ascii="Times New Roman" w:hAnsi="Times New Roman"/>
              </w:rPr>
              <w:t xml:space="preserve"> Патриотические </w:t>
            </w:r>
            <w:r>
              <w:rPr>
                <w:rFonts w:ascii="Times New Roman" w:hAnsi="Times New Roman"/>
              </w:rPr>
              <w:lastRenderedPageBreak/>
              <w:t>подвиги детей в годы Великой Отечественной войны.</w:t>
            </w:r>
          </w:p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CC4351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CC4351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CC4351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CC4351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DD7E26" w:rsidRDefault="00A05AC7" w:rsidP="00DD7E26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 xml:space="preserve">Рассказ о поэте и его военной биографии. Сообщение о героях Брестской крепости. Выразительное чтение стихотворения с составлением </w:t>
            </w:r>
            <w:r w:rsidRPr="00DD7E26">
              <w:rPr>
                <w:rFonts w:ascii="Times New Roman" w:eastAsia="Calibri" w:hAnsi="Times New Roman"/>
                <w:lang w:eastAsia="en-US"/>
              </w:rPr>
              <w:lastRenderedPageBreak/>
              <w:t>партитурной размет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ки текста. Устное рецензирование выразительного чтения одноклассников, 'пения актёров (см. задания фонохрестоматии). Устные ответы на вопросы (с ис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пользованием цитирования). Устное иллюстрирование. </w:t>
            </w:r>
            <w:r w:rsidRPr="00DD7E26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Устный и письменный ана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 xml:space="preserve">лиз стихотворения. </w:t>
            </w:r>
          </w:p>
          <w:p w:rsidR="00A05AC7" w:rsidRPr="00DD7E26" w:rsidRDefault="00A05AC7" w:rsidP="00DD7E26">
            <w:pPr>
              <w:spacing w:after="0"/>
              <w:rPr>
                <w:rFonts w:ascii="Times New Roman" w:eastAsia="Calibri" w:hAnsi="Times New Roman"/>
                <w:lang w:eastAsia="en-US"/>
              </w:rPr>
            </w:pPr>
            <w:r w:rsidRPr="00DD7E26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DD7E26">
              <w:rPr>
                <w:rFonts w:ascii="Times New Roman" w:eastAsia="Calibri" w:hAnsi="Times New Roman"/>
                <w:lang w:eastAsia="en-US"/>
              </w:rPr>
              <w:t xml:space="preserve"> Подготовка к вырази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тельному чтению стихотворения наизусть. Подготовка сообщений о жизни Бунина и Дона-</w:t>
            </w:r>
            <w:proofErr w:type="spellStart"/>
            <w:r w:rsidRPr="00DD7E26">
              <w:rPr>
                <w:rFonts w:ascii="Times New Roman" w:eastAsia="Calibri" w:hAnsi="Times New Roman"/>
                <w:lang w:eastAsia="en-US"/>
              </w:rPr>
              <w:t>Аминадо</w:t>
            </w:r>
            <w:proofErr w:type="spellEnd"/>
            <w:r w:rsidRPr="00DD7E26">
              <w:rPr>
                <w:rFonts w:ascii="Times New Roman" w:eastAsia="Calibri" w:hAnsi="Times New Roman"/>
                <w:lang w:eastAsia="en-US"/>
              </w:rPr>
              <w:t xml:space="preserve"> в эми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грации. Поиск в Интернете их портретов и изображе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ний достопримечательностей Лондона, Неаполя, Гам</w:t>
            </w:r>
            <w:r w:rsidRPr="00DD7E26">
              <w:rPr>
                <w:rFonts w:ascii="Times New Roman" w:eastAsia="Calibri" w:hAnsi="Times New Roman"/>
                <w:lang w:eastAsia="en-US"/>
              </w:rPr>
              <w:softHyphen/>
              <w:t>бурга, Севильи. Парижа, зимних русских пейзажей.</w:t>
            </w:r>
          </w:p>
          <w:p w:rsidR="00A05AC7" w:rsidRPr="005D4C5D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CC4351">
              <w:rPr>
                <w:rFonts w:ascii="Times New Roman" w:hAnsi="Times New Roman"/>
                <w:b/>
                <w:i/>
              </w:rPr>
              <w:t>Знать, уметь и владеть</w:t>
            </w:r>
            <w:r w:rsidRPr="005D4C5D">
              <w:rPr>
                <w:rFonts w:ascii="Times New Roman" w:hAnsi="Times New Roman"/>
              </w:rPr>
              <w:t xml:space="preserve"> навыками анализа поэтического </w:t>
            </w:r>
            <w:r w:rsidRPr="005D4C5D">
              <w:rPr>
                <w:rFonts w:ascii="Times New Roman" w:hAnsi="Times New Roman"/>
              </w:rPr>
              <w:lastRenderedPageBreak/>
              <w:t>произведения ( уметь определять тему, идею, значение заголовка, находить средства художественной выразительности, понимать их роль в стихотворении, особенности звукового оформления, рифму,  определять настроение, которым проникнуто стихотворение).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</w:t>
            </w:r>
            <w:r w:rsidRPr="005D4C5D">
              <w:rPr>
                <w:rFonts w:ascii="Times New Roman" w:hAnsi="Times New Roman"/>
              </w:rPr>
              <w:lastRenderedPageBreak/>
              <w:t>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D4C5D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</w:t>
            </w:r>
            <w:r w:rsidRPr="005D4C5D">
              <w:rPr>
                <w:rFonts w:ascii="Times New Roman" w:hAnsi="Times New Roman"/>
              </w:rPr>
              <w:lastRenderedPageBreak/>
              <w:t>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15.04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83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Урок 26. Саша Чёрный. «Кавказский пленник». </w:t>
            </w:r>
            <w:r>
              <w:rPr>
                <w:rFonts w:ascii="Times New Roman" w:hAnsi="Times New Roman"/>
              </w:rPr>
              <w:t xml:space="preserve">Краткий </w:t>
            </w:r>
            <w:r>
              <w:rPr>
                <w:rFonts w:ascii="Times New Roman" w:hAnsi="Times New Roman"/>
              </w:rPr>
              <w:lastRenderedPageBreak/>
              <w:t xml:space="preserve">рассказ о поэте. Образы детей в рассказе. Образы и сюжеты литературной классики в рассказе. </w:t>
            </w:r>
          </w:p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0D0EB3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0D0EB3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0D0EB3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0D0EB3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Рассказы о Саше Чёрном с показом его портретов. Чтение и обсуждение вступительной статьи учебника о писателе.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Выразительное чтение рассказа, пересказ его фрагментов (по группам). Поиск незнакомых слов и определение их значения с помощью словарей и спра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вочной литературы. Устные ответы на вопросы (с ис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пользованием цитирования). Участие в коллективном диалоге. Выявление признаков художественной традиции литературной классики предшествующих эпох в рассказе Саши Чёрного.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1E2384">
              <w:rPr>
                <w:rFonts w:ascii="Times New Roman" w:eastAsia="Calibri" w:hAnsi="Times New Roman"/>
                <w:lang w:eastAsia="en-US"/>
              </w:rPr>
              <w:t>. Работа со словарём литерату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роведческих терминов: повторение понятия «юмор», подбор примеров из рассказа.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Подготовка пересказа фрагмента «Игра в кавказских пленников» от лица одного из героев рассказа. Комментирование юмо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ристических эпитетов, сравнений, олицетворений, смешных слов и выражений. Чтение фрагментов ро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мана Д. Дефо «Робинзон Крузо» (по выбору учителя).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Юмор (развитие понятия).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Научиться сопоставлять литературные произведения </w:t>
            </w:r>
            <w:r>
              <w:rPr>
                <w:rFonts w:ascii="Times New Roman" w:hAnsi="Times New Roman"/>
              </w:rPr>
              <w:lastRenderedPageBreak/>
              <w:t>одно с другим, характеризовать героев и их поступки, находить в тексте изобразительно-выразительные средства, придающие произведению юмористический характер; расширить представления о юморе в литературе; развивать творческие способности, чувства юмора.</w:t>
            </w:r>
          </w:p>
        </w:tc>
        <w:tc>
          <w:tcPr>
            <w:tcW w:w="2694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 xml:space="preserve">уметь искать и выделять необходимую информацию в </w:t>
            </w:r>
            <w:r>
              <w:rPr>
                <w:rFonts w:ascii="Times New Roman" w:hAnsi="Times New Roman"/>
              </w:rPr>
              <w:lastRenderedPageBreak/>
              <w:t>предложенных текстах.</w:t>
            </w:r>
          </w:p>
          <w:p w:rsidR="00A05AC7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0D0EB3">
              <w:rPr>
                <w:rFonts w:ascii="Times New Roman" w:hAnsi="Times New Roman"/>
                <w:b/>
                <w:i/>
              </w:rPr>
              <w:t>Регулятивные:</w:t>
            </w:r>
            <w:r>
              <w:rPr>
                <w:rFonts w:ascii="Times New Roman" w:hAnsi="Times New Roman"/>
              </w:rPr>
              <w:t xml:space="preserve"> уметь анализировать выбор учебного действия для достижения планируемого результата.</w:t>
            </w:r>
          </w:p>
          <w:p w:rsidR="00A05AC7" w:rsidRPr="000D0EB3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041E90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уметь формулировать свою точку зрения в монологическом высказывании.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Формирование эстетического </w:t>
            </w:r>
            <w:r>
              <w:rPr>
                <w:rFonts w:ascii="Times New Roman" w:hAnsi="Times New Roman"/>
              </w:rPr>
              <w:lastRenderedPageBreak/>
              <w:t>восприятия мира с целью гармоничного развития личности.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17.04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84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Урок 27. Саша Чёрный. «Игорь-Робинзон». </w:t>
            </w:r>
            <w:r>
              <w:rPr>
                <w:rFonts w:ascii="Times New Roman" w:hAnsi="Times New Roman"/>
              </w:rPr>
              <w:t>Образы и сюжеты литературной классики. Юмор и его роль в рассказе.</w:t>
            </w:r>
          </w:p>
          <w:p w:rsidR="00A05AC7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041E90" w:rsidRDefault="00A05AC7" w:rsidP="00530708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041E90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041E90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041E90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Актуализация знаний о Робинзоне, герое романа Де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фо. Выразительное чтение рассказа, пересказ и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оза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главливание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его фрагментов (по группам). Устные ответы на вопросы (с использованием цитирования). Участие в коллективном диалоге. Выявление призна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ков художественной традиции литературной классики предшествующих эпох. Сопоставление событий ро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мана «Робинзон Крузо» с сюжетом рассказа «Игорь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-Робинзон». Устное иллюстрирование.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Выявление способов создания комического в рассказах Саши Чёрного. Подбор ци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татных примеров, иллюстрирующих понятие «юмор».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Письменный ответ на во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прос «Какими способами автор добивается в рассказе «Игорь-Робинзон - юмористических эффектов?».. Поиск в Интернете звукозаписей песен Ю.Ч. Кима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«Фантастика-роман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тика», «Рыба-кит», «Отважный капитан».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Юмор (развитие понятия).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Научиться сопоставлять литературные произведения одно с другим, характеризовать героев и их поступки, находить в тексте изобразительно-выразительные средства, придающие произведению юмористический характер; расширить представления о юморе в литературе; развивать творческие способности, чувства </w:t>
            </w:r>
            <w:r>
              <w:rPr>
                <w:rFonts w:ascii="Times New Roman" w:hAnsi="Times New Roman"/>
              </w:rPr>
              <w:lastRenderedPageBreak/>
              <w:t>юмора.</w:t>
            </w:r>
          </w:p>
        </w:tc>
        <w:tc>
          <w:tcPr>
            <w:tcW w:w="2694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>уметь искать и выделять необходимую информацию в предложенных текстах, формировать навыки выразительного чтения.</w:t>
            </w:r>
            <w:r w:rsidRPr="000D0EB3">
              <w:rPr>
                <w:rFonts w:ascii="Times New Roman" w:hAnsi="Times New Roman"/>
                <w:b/>
                <w:i/>
              </w:rPr>
              <w:t xml:space="preserve"> Регулятивные:</w:t>
            </w:r>
            <w:r>
              <w:rPr>
                <w:rFonts w:ascii="Times New Roman" w:hAnsi="Times New Roman"/>
              </w:rPr>
              <w:t xml:space="preserve"> уметь анализировать выбор учебного действия для достижения планируемого результата, планировать алгоритм ответа.</w:t>
            </w:r>
          </w:p>
          <w:p w:rsidR="00A05AC7" w:rsidRPr="000D0EB3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041E90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комментированного чтения, уметь строить монологическое высказывание, формулировать свою точку зрения в монологическом высказывании.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эстетического восприятия мира с целью гармоничного развития личности.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85</w:t>
            </w:r>
          </w:p>
        </w:tc>
        <w:tc>
          <w:tcPr>
            <w:tcW w:w="2357" w:type="dxa"/>
            <w:shd w:val="clear" w:color="auto" w:fill="auto"/>
          </w:tcPr>
          <w:p w:rsidR="00A05AC7" w:rsidRPr="002050B0" w:rsidRDefault="00A05AC7" w:rsidP="00530708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Урок 28. Ю.Ч. Ким. Песня «Рыба-кит» как юмористическое произведение. </w:t>
            </w:r>
            <w:r>
              <w:rPr>
                <w:rFonts w:ascii="Times New Roman" w:hAnsi="Times New Roman"/>
              </w:rPr>
              <w:t xml:space="preserve">Краткий рассказ о поэте. 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Презентация и защита собственных иллюстраций к юмористическим рассказам. Чтение и обсуждение статьи учебника о Ю.Ч. Киме. Прослушивание зву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козаписи песни «Рыба-кит» в авторском исполнении и его устное рецензирование. Выразительное чтение стихотворения. Устное рецензирование выразитель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ного чтения.. Устное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иллюстрирова</w:t>
            </w:r>
            <w:r w:rsidR="0048169C">
              <w:rPr>
                <w:rFonts w:ascii="Times New Roman" w:eastAsia="Calibri" w:hAnsi="Times New Roman"/>
                <w:lang w:eastAsia="en-US"/>
              </w:rPr>
              <w:t>-</w:t>
            </w:r>
            <w:r w:rsidRPr="001E2384">
              <w:rPr>
                <w:rFonts w:ascii="Times New Roman" w:eastAsia="Calibri" w:hAnsi="Times New Roman"/>
                <w:lang w:eastAsia="en-US"/>
              </w:rPr>
              <w:t>ние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. Подготовка к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инсценированию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песни. Прослушивание и обсуждение звукозаписей песен Ю. Кима. Чтение и обсуждение размышлений С. Я. Маршака «О талантливом чита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теле».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Анализ текста одной из пе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сен: поиск в нём особенностей песенного текста. </w:t>
            </w: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Подготовка письменного ответа на вопрос «Как вы понимаете слова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С.Я. Мар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шака о талантливом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читателе?». Выразительное чте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ние наизусть текста песни Кима.. Поиск в Интернете портретов Р.Л. Стивенсона, изображений шотландских пейзажей. Чтение фрагментов из ро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манов Стивенсона «Остров сокровищ, или «Черная стрела».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Default="00A05AC7" w:rsidP="0053070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Юмор. Ритм, рифма, комические образы, повторы, неожиданные словосочетания.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Научиться сопоставлять литературные произведения одно с другим, характеризовать героев и их поступки, находить в тексте изобразительно-выразительные средства, придающие произведению юмористический характер; расширить представления о юморе в литературе; развивать творческие способности, </w:t>
            </w:r>
            <w:r>
              <w:rPr>
                <w:rFonts w:ascii="Times New Roman" w:hAnsi="Times New Roman"/>
              </w:rPr>
              <w:lastRenderedPageBreak/>
              <w:t>чувства юмора.</w:t>
            </w:r>
          </w:p>
        </w:tc>
        <w:tc>
          <w:tcPr>
            <w:tcW w:w="2694" w:type="dxa"/>
            <w:shd w:val="clear" w:color="auto" w:fill="auto"/>
          </w:tcPr>
          <w:p w:rsidR="00A05AC7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lastRenderedPageBreak/>
              <w:t xml:space="preserve">Познавательные: </w:t>
            </w:r>
            <w:r>
              <w:rPr>
                <w:rFonts w:ascii="Times New Roman" w:hAnsi="Times New Roman"/>
              </w:rPr>
              <w:t>уметь искать и выделять необходимую информацию в предложенных текстах, формировать навыки выразительного чтения.</w:t>
            </w:r>
            <w:r w:rsidRPr="000D0EB3">
              <w:rPr>
                <w:rFonts w:ascii="Times New Roman" w:hAnsi="Times New Roman"/>
                <w:b/>
                <w:i/>
              </w:rPr>
              <w:t xml:space="preserve"> Регулятивные:</w:t>
            </w:r>
            <w:r>
              <w:rPr>
                <w:rFonts w:ascii="Times New Roman" w:hAnsi="Times New Roman"/>
              </w:rPr>
              <w:t xml:space="preserve"> уметь анализировать выбор учебного действия для достижения планируемого результата, планировать алгоритм ответа.</w:t>
            </w:r>
          </w:p>
          <w:p w:rsidR="00A05AC7" w:rsidRPr="000D0EB3" w:rsidRDefault="00A05AC7" w:rsidP="00530708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041E90">
              <w:rPr>
                <w:rFonts w:ascii="Times New Roman" w:hAnsi="Times New Roman"/>
                <w:b/>
                <w:i/>
              </w:rPr>
              <w:t>Коммуникативные:</w:t>
            </w:r>
            <w:r>
              <w:rPr>
                <w:rFonts w:ascii="Times New Roman" w:hAnsi="Times New Roman"/>
              </w:rPr>
              <w:t xml:space="preserve"> формировать навыки комментированного чтения, уметь строить монологическое высказывание, формулировать свою точку зрения в монологическом высказывании.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Формирование эстетического восприятия мира с целью гармоничного развития личности.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86</w:t>
            </w:r>
          </w:p>
        </w:tc>
        <w:tc>
          <w:tcPr>
            <w:tcW w:w="235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774477">
              <w:rPr>
                <w:rFonts w:ascii="Times New Roman" w:hAnsi="Times New Roman"/>
                <w:b/>
              </w:rPr>
              <w:t>Урок 1. Р.Л. Стивенсон. Рассказ о писателе. «Вересковый мед»: верность традициям предков.</w:t>
            </w:r>
            <w:r>
              <w:rPr>
                <w:rFonts w:ascii="Times New Roman" w:hAnsi="Times New Roman"/>
              </w:rPr>
              <w:t xml:space="preserve"> </w:t>
            </w:r>
            <w:r w:rsidRPr="005D4C5D">
              <w:rPr>
                <w:rFonts w:ascii="Times New Roman" w:hAnsi="Times New Roman"/>
              </w:rPr>
              <w:t>Развитие понятия о балладе. Бережное отношение к традициям предков. Драматический характер баллады.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Презентация и зашита собственных иллюстраций. Рассказ о Р.Л. Стивенсоне с показом галереи его пор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третов, изображений Шотландии, старинных кора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блей, морских пейзажей. Выразительное чтение ста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тьи учебника о Стивенсоне и составление её плана. Выразительное чтение баллады. Составление цитат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ного плана баллады и определение её стихотворного размера. Устные ответы на вопросы (с использовани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ем цитирования). Составление плана письменной характеристики геро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ев баллады. Устное иллюстрирование. Работа со сло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варём литературоведческих терминов. Поиск приме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ров,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иллюстрирующих понятие «баллада». Участие в дискуссии на тему «Что дороже: жизнь или тайна изготовления верескового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мёла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?».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Заполнение таблицы «Черты жанра баллады в стихотворении "Вересковый мёд?».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Чтение фрагментов романа Д. Дефо «Робин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зон Крузо» в пересказе К.И. Чуковского. Поиск в Ин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тернете портретов Д. Дефо, истории матроса Александра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Селкирка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, изображений кораблей и морских пейзажей. 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Баллада (развитие понятия). Драматический характер баллады.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041E90">
              <w:rPr>
                <w:rFonts w:ascii="Times New Roman" w:hAnsi="Times New Roman"/>
                <w:b/>
                <w:i/>
              </w:rPr>
              <w:t>Знать, уметь и владеть</w:t>
            </w:r>
            <w:r w:rsidRPr="005D4C5D">
              <w:rPr>
                <w:rFonts w:ascii="Times New Roman" w:hAnsi="Times New Roman"/>
              </w:rPr>
              <w:t xml:space="preserve"> навыками анализа поэтического произведения ( уметь определять тему, идею, значение заголовка, находить средства художественной выразительности, понимать их роль в стихотворении, </w:t>
            </w:r>
            <w:r w:rsidRPr="005D4C5D">
              <w:rPr>
                <w:rFonts w:ascii="Times New Roman" w:hAnsi="Times New Roman"/>
              </w:rPr>
              <w:lastRenderedPageBreak/>
              <w:t>особенности звукового оформления, рифму,  определять настроение, которым проникнуто стихотворение).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</w:t>
            </w:r>
            <w:r w:rsidRPr="005D4C5D">
              <w:rPr>
                <w:rFonts w:ascii="Times New Roman" w:hAnsi="Times New Roman"/>
              </w:rPr>
              <w:lastRenderedPageBreak/>
              <w:t>задач.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87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774477">
              <w:rPr>
                <w:rFonts w:ascii="Times New Roman" w:hAnsi="Times New Roman"/>
                <w:b/>
              </w:rPr>
              <w:t>Урок 2. Д. Дефо. Рассказ о писателе. «Робинзон Крузо»</w:t>
            </w:r>
            <w:r>
              <w:rPr>
                <w:rFonts w:ascii="Times New Roman" w:hAnsi="Times New Roman"/>
                <w:b/>
              </w:rPr>
              <w:t xml:space="preserve">: необычайные приключения героя. 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041E90" w:rsidRDefault="00A05AC7" w:rsidP="009E3A2B">
            <w:pPr>
              <w:spacing w:before="75" w:after="150" w:line="240" w:lineRule="auto"/>
              <w:rPr>
                <w:rFonts w:ascii="Times New Roman" w:hAnsi="Times New Roman"/>
                <w:i/>
              </w:rPr>
            </w:pPr>
            <w:r w:rsidRPr="00041E90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041E90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041E90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Рассказ о писателе Д. Дефо с показом его портретов, изображений кораблей и морских пейзажей. Сообще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ние о матросе Александре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Селкирке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>. Чтение статьи учебника о д. Дефо и составление её плана. Вырази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тельное чтение фрагментов романа. Устное рецензи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рование выразительного чтения одноклассников, чте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ния актёров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(см. фонохрестоматию).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Озаглавливание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фрагментов романа и различные виды пересказов. Устные ответы на вопросы (с использованием цити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рования). Участие в коллективном диалоге. Устное иллюстрирование.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Подбор материалов дня рас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сказа о Робинзоне.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Подготовка выборочного пересказа на тему «Как Робинзону удалось выжить на необитаемом острове?». Поиск в Интернете и создание собственных иллюстраций к роману «Робинзон Крузо».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A4592B" w:rsidRDefault="00A05AC7" w:rsidP="00A4592B">
            <w:pPr>
              <w:spacing w:after="0" w:line="240" w:lineRule="atLeast"/>
              <w:jc w:val="both"/>
              <w:rPr>
                <w:rFonts w:ascii="Times New Roman" w:hAnsi="Times New Roman"/>
                <w:b/>
                <w:i/>
              </w:rPr>
            </w:pPr>
            <w:r w:rsidRPr="00041E90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биографию и творчество Дефо, современное значение слов «</w:t>
            </w:r>
            <w:proofErr w:type="spellStart"/>
            <w:r w:rsidRPr="005D4C5D">
              <w:rPr>
                <w:rFonts w:ascii="Times New Roman" w:hAnsi="Times New Roman"/>
              </w:rPr>
              <w:t>робинзон</w:t>
            </w:r>
            <w:proofErr w:type="spellEnd"/>
            <w:r w:rsidRPr="005D4C5D">
              <w:rPr>
                <w:rFonts w:ascii="Times New Roman" w:hAnsi="Times New Roman"/>
              </w:rPr>
              <w:t xml:space="preserve">» и </w:t>
            </w:r>
            <w:r w:rsidR="00A4592B">
              <w:rPr>
                <w:rFonts w:ascii="Times New Roman" w:hAnsi="Times New Roman"/>
              </w:rPr>
              <w:t>«</w:t>
            </w:r>
            <w:proofErr w:type="spellStart"/>
            <w:r w:rsidR="00A4592B">
              <w:rPr>
                <w:rFonts w:ascii="Times New Roman" w:hAnsi="Times New Roman"/>
              </w:rPr>
              <w:t>робинзонада»</w:t>
            </w:r>
            <w:r w:rsidRPr="00041E90">
              <w:rPr>
                <w:rFonts w:ascii="Times New Roman" w:hAnsi="Times New Roman"/>
                <w:b/>
                <w:i/>
              </w:rPr>
              <w:t>Уметь</w:t>
            </w:r>
            <w:proofErr w:type="spellEnd"/>
            <w:r w:rsidRPr="00041E90">
              <w:rPr>
                <w:rFonts w:ascii="Times New Roman" w:hAnsi="Times New Roman"/>
                <w:b/>
                <w:i/>
              </w:rPr>
              <w:t>:</w:t>
            </w:r>
            <w:r w:rsidRPr="005D4C5D">
              <w:rPr>
                <w:rFonts w:ascii="Times New Roman" w:hAnsi="Times New Roman"/>
              </w:rPr>
              <w:t xml:space="preserve"> анализировать поведение и </w:t>
            </w:r>
            <w:r w:rsidRPr="005D4C5D">
              <w:rPr>
                <w:rFonts w:ascii="Times New Roman" w:hAnsi="Times New Roman"/>
              </w:rPr>
              <w:lastRenderedPageBreak/>
              <w:t>характер главного героя, его душевные и нравственные качества, которые помогли выжить на острове, доказывать, что роман Дефо - гимн неисчерпаемым возможностям человека, подтверждать примерами из текста, пересказывать эпизоды.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</w:t>
            </w:r>
            <w:r w:rsidRPr="005D4C5D">
              <w:rPr>
                <w:rFonts w:ascii="Times New Roman" w:hAnsi="Times New Roman"/>
              </w:rPr>
              <w:lastRenderedPageBreak/>
              <w:t>плану.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созидательном процессе; осознает себя как </w:t>
            </w:r>
            <w:r w:rsidRPr="005D4C5D">
              <w:rPr>
                <w:rFonts w:ascii="Times New Roman" w:hAnsi="Times New Roman"/>
              </w:rPr>
              <w:lastRenderedPageBreak/>
              <w:t>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88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Урок 3. Д. Дефо. «Робинзон Крузо»: характер героя. 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526A0B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26A0B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26A0B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26A0B">
              <w:rPr>
                <w:rFonts w:ascii="Times New Roman" w:hAnsi="Times New Roman"/>
                <w:b/>
                <w:i/>
              </w:rPr>
              <w:t xml:space="preserve"> </w:t>
            </w:r>
            <w:r w:rsidRPr="00526A0B">
              <w:rPr>
                <w:rFonts w:ascii="Times New Roman" w:hAnsi="Times New Roman"/>
                <w:b/>
                <w:i/>
              </w:rPr>
              <w:lastRenderedPageBreak/>
              <w:t>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Краткий пересказ эпизодов романа, помогающих по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нять черты характера и внутреннюю сущность героя. Выборочный пересказ на тему «Как Робинзону уда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лось выжить на необитаемом острове?». Устные ответы на вопросы (с использованием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цитирования). Участие в коллективном диалоге. Обсуждение иллюстраций к роману, найденных в Интернете, и иллюстраций учеб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ника, презентация и зашита собственных рисунков.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Составление плана характе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ристики Робинзона. Рассказ о герое (с использовани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ем цитирования) и его характеристика.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Чтение глав романа. Составление письменной характеристики Робинзона. 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A4592B" w:rsidRDefault="00A05AC7" w:rsidP="00A4592B">
            <w:pPr>
              <w:spacing w:before="75" w:after="15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41E90">
              <w:rPr>
                <w:rFonts w:ascii="Times New Roman" w:hAnsi="Times New Roman"/>
                <w:b/>
                <w:i/>
              </w:rPr>
              <w:t>Знать:</w:t>
            </w:r>
            <w:r w:rsidR="00A4592B">
              <w:rPr>
                <w:rFonts w:ascii="Times New Roman" w:hAnsi="Times New Roman"/>
              </w:rPr>
              <w:t xml:space="preserve"> биографию и творчество </w:t>
            </w:r>
            <w:proofErr w:type="spellStart"/>
            <w:r w:rsidR="00A4592B">
              <w:rPr>
                <w:rFonts w:ascii="Times New Roman" w:hAnsi="Times New Roman"/>
              </w:rPr>
              <w:t>Дефо</w:t>
            </w:r>
            <w:r w:rsidRPr="00041E90">
              <w:rPr>
                <w:rFonts w:ascii="Times New Roman" w:hAnsi="Times New Roman"/>
              </w:rPr>
              <w:t>.</w:t>
            </w:r>
            <w:r w:rsidRPr="00041E90">
              <w:rPr>
                <w:rFonts w:ascii="Times New Roman" w:hAnsi="Times New Roman"/>
                <w:b/>
                <w:i/>
              </w:rPr>
              <w:t>Уметь</w:t>
            </w:r>
            <w:proofErr w:type="spellEnd"/>
            <w:r w:rsidRPr="00041E90">
              <w:rPr>
                <w:rFonts w:ascii="Times New Roman" w:hAnsi="Times New Roman"/>
                <w:b/>
                <w:i/>
              </w:rPr>
              <w:t>:</w:t>
            </w:r>
            <w:r w:rsidRPr="005D4C5D">
              <w:rPr>
                <w:rFonts w:ascii="Times New Roman" w:hAnsi="Times New Roman"/>
              </w:rPr>
              <w:t xml:space="preserve"> анализировать поведение и характер главного </w:t>
            </w:r>
            <w:r w:rsidRPr="005D4C5D">
              <w:rPr>
                <w:rFonts w:ascii="Times New Roman" w:hAnsi="Times New Roman"/>
              </w:rPr>
              <w:lastRenderedPageBreak/>
              <w:t>героя, его душевные и нравственные качества, которые помогли выжить на острове, доказывать, что роман Дефо - гимн неисчерпаемым возможностям человека, пересказывать эпизоды произведения.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A4592B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</w:t>
            </w:r>
            <w:r w:rsidRPr="005D4C5D">
              <w:rPr>
                <w:rFonts w:ascii="Times New Roman" w:hAnsi="Times New Roman"/>
              </w:rPr>
              <w:lastRenderedPageBreak/>
              <w:t>необходимые действия, операции, действует по плану.</w:t>
            </w:r>
          </w:p>
          <w:p w:rsidR="00A05AC7" w:rsidRPr="005D4C5D" w:rsidRDefault="00A05AC7" w:rsidP="00A4592B">
            <w:pPr>
              <w:spacing w:after="0" w:line="240" w:lineRule="atLeast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D4C5D" w:rsidRDefault="00A05AC7" w:rsidP="00A4592B">
            <w:pPr>
              <w:spacing w:after="0" w:line="240" w:lineRule="atLeast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созидательном </w:t>
            </w:r>
            <w:r w:rsidRPr="005D4C5D">
              <w:rPr>
                <w:rFonts w:ascii="Times New Roman" w:hAnsi="Times New Roman"/>
              </w:rPr>
              <w:lastRenderedPageBreak/>
              <w:t>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29.04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89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774477">
              <w:rPr>
                <w:rFonts w:ascii="Times New Roman" w:hAnsi="Times New Roman"/>
                <w:b/>
              </w:rPr>
              <w:t xml:space="preserve">Урок </w:t>
            </w:r>
            <w:r>
              <w:rPr>
                <w:rFonts w:ascii="Times New Roman" w:hAnsi="Times New Roman"/>
                <w:b/>
              </w:rPr>
              <w:t>4</w:t>
            </w:r>
            <w:r w:rsidRPr="00774477">
              <w:rPr>
                <w:rFonts w:ascii="Times New Roman" w:hAnsi="Times New Roman"/>
                <w:b/>
              </w:rPr>
              <w:t>. Д. Дефо. «Робинзон Крузо» - произведение о силе человеческого духа, гимн неисчерпаемым возможностям человека.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77447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26A0B">
              <w:rPr>
                <w:rFonts w:ascii="Times New Roman" w:hAnsi="Times New Roman"/>
                <w:b/>
                <w:i/>
              </w:rPr>
              <w:lastRenderedPageBreak/>
              <w:t xml:space="preserve">Урок </w:t>
            </w:r>
            <w:proofErr w:type="spellStart"/>
            <w:r w:rsidRPr="00526A0B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26A0B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Устные ответы на вопросы (с использованием цити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рования). Участие в коллективном диалоге. Работа со словарём литературоведческих терминов. Поиск примеров, иллюстрирующих понятие «робинзонада». Устные рассказы о героях других «робинзонад». Вы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явление признаков традиции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литературной классики предшествующих эпох.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Составление плана сравни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тельной характеристики героев. </w:t>
            </w:r>
            <w:r w:rsidRPr="001E2384">
              <w:rPr>
                <w:rFonts w:ascii="Times New Roman" w:eastAsia="Calibri" w:hAnsi="Times New Roman"/>
                <w:i/>
                <w:lang w:eastAsia="en-US"/>
              </w:rPr>
              <w:t xml:space="preserve">Сопоставительная характеристика героев романа.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1E2384">
              <w:rPr>
                <w:rFonts w:ascii="Times New Roman" w:eastAsia="Calibri" w:hAnsi="Times New Roman"/>
                <w:lang w:eastAsia="en-US"/>
              </w:rPr>
              <w:t>. Подготовка сообщения на тему «Почему роман "Робинзон Крузо" до сих пор интересен читателям». Составление плана срав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нительной характеристики Робинзона Крузо и Игоря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-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Робинзоиа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, Робинзона Крузо и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Васютки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(по выбору). Подготовка выразительного чтения сказки Андерсена «Снежная королева», пересказа и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инсценирования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её фрагментов. Поиск в Интернете портретов Андер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сена, изображений мест, где он жил. Чтение очерка К.Г. Паустовского «Великий сказочник», подготовка выразительного чтения и пересказа его фрагментов.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041E90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041E90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биографию и творчество Дефо, современное значение слов «</w:t>
            </w:r>
            <w:proofErr w:type="spellStart"/>
            <w:r w:rsidRPr="005D4C5D">
              <w:rPr>
                <w:rFonts w:ascii="Times New Roman" w:hAnsi="Times New Roman"/>
              </w:rPr>
              <w:t>робинзон</w:t>
            </w:r>
            <w:proofErr w:type="spellEnd"/>
            <w:r w:rsidRPr="005D4C5D">
              <w:rPr>
                <w:rFonts w:ascii="Times New Roman" w:hAnsi="Times New Roman"/>
              </w:rPr>
              <w:t xml:space="preserve">» и </w:t>
            </w:r>
            <w:r w:rsidRPr="00041E90">
              <w:rPr>
                <w:rFonts w:ascii="Times New Roman" w:hAnsi="Times New Roman"/>
              </w:rPr>
              <w:t>«робинзонада».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041E90">
              <w:rPr>
                <w:rFonts w:ascii="Times New Roman" w:hAnsi="Times New Roman"/>
                <w:b/>
                <w:i/>
              </w:rPr>
              <w:lastRenderedPageBreak/>
              <w:t>Уметь:</w:t>
            </w:r>
            <w:r w:rsidRPr="005D4C5D">
              <w:rPr>
                <w:rFonts w:ascii="Times New Roman" w:hAnsi="Times New Roman"/>
              </w:rPr>
              <w:t xml:space="preserve"> анализировать поведение и характер главного героя, его душевные и нравственные качества, которые помогли выжить на острове, доказывать, что роман Дефо «Робинзон Крузо» - гимн неисчерпаемым возможностям человека, подтверждать примерами из текста, пересказывать эпизоды произведения.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</w:t>
            </w:r>
            <w:r w:rsidRPr="005D4C5D">
              <w:rPr>
                <w:rFonts w:ascii="Times New Roman" w:hAnsi="Times New Roman"/>
              </w:rPr>
              <w:lastRenderedPageBreak/>
              <w:t>плану.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созидательном процессе; осознает </w:t>
            </w:r>
            <w:r w:rsidRPr="005D4C5D">
              <w:rPr>
                <w:rFonts w:ascii="Times New Roman" w:hAnsi="Times New Roman"/>
              </w:rPr>
              <w:lastRenderedPageBreak/>
              <w:t>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6.05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90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774477">
              <w:rPr>
                <w:rFonts w:ascii="Times New Roman" w:hAnsi="Times New Roman"/>
                <w:b/>
              </w:rPr>
              <w:t xml:space="preserve">Урок </w:t>
            </w:r>
            <w:smartTag w:uri="urn:schemas-microsoft-com:office:smarttags" w:element="metricconverter">
              <w:smartTagPr>
                <w:attr w:name="ProductID" w:val="5. Г"/>
              </w:smartTagPr>
              <w:r w:rsidRPr="00774477">
                <w:rPr>
                  <w:rFonts w:ascii="Times New Roman" w:hAnsi="Times New Roman"/>
                  <w:b/>
                </w:rPr>
                <w:t>5. Г</w:t>
              </w:r>
            </w:smartTag>
            <w:r w:rsidRPr="00774477">
              <w:rPr>
                <w:rFonts w:ascii="Times New Roman" w:hAnsi="Times New Roman"/>
                <w:b/>
              </w:rPr>
              <w:t>.Х. Андерсен. Рассказ о писателе. «Снежная королева»: реальное и фантастическое в сказке.</w:t>
            </w:r>
            <w:r w:rsidRPr="005D4C5D">
              <w:rPr>
                <w:rFonts w:ascii="Times New Roman" w:hAnsi="Times New Roman"/>
              </w:rPr>
              <w:t xml:space="preserve"> Кай и Герда.</w:t>
            </w:r>
            <w:r>
              <w:rPr>
                <w:rFonts w:ascii="Times New Roman" w:hAnsi="Times New Roman"/>
              </w:rPr>
              <w:t xml:space="preserve"> Символический смысл фантастических образов и художественных деталей в сказке.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26A0B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26A0B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Сообщения о сказочнике Андерсене с показом гале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реи его портретов и изображений мест, где он жил. Выразительное чтение и пересказ фрагментов из очер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ка К.Г. Паустовского «Сказочник». Выразительное чтение и обсуждение статьи учебника об Андерсене. Выразительное чтение сказки (в том числе по ролям). пересказ и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инсценирование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её фрагментов (по груп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пам). Устные ответы на вопросы (с использованием цитирования). Участие в коллективном диалоге.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Работа со словарём литера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туроведческих терминов. Поиск цитатных примеров. иллюстрирующих понятие «художественная деталь» </w:t>
            </w:r>
          </w:p>
          <w:p w:rsidR="00A05AC7" w:rsidRPr="005D4C5D" w:rsidRDefault="00A05AC7" w:rsidP="00A4592B">
            <w:pPr>
              <w:spacing w:after="0" w:line="240" w:lineRule="auto"/>
              <w:rPr>
                <w:rFonts w:ascii="Times New Roman" w:hAnsi="Times New Roman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Подготовка выразительно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го чтения и пересказа историй из сказки. Подготовка выборочного пересказа «Герда спасает Кая». Поиск в Интернете иллю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страции к сказке «Снежная королева». Сопоставление иллюстраций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разных художников (по группам). Устное иллюстрирование фрагментов сказки.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Художественная деталь.</w:t>
            </w:r>
          </w:p>
        </w:tc>
        <w:tc>
          <w:tcPr>
            <w:tcW w:w="1559" w:type="dxa"/>
            <w:shd w:val="clear" w:color="auto" w:fill="auto"/>
          </w:tcPr>
          <w:p w:rsidR="00A05AC7" w:rsidRPr="00526A0B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526A0B">
              <w:rPr>
                <w:rFonts w:ascii="Times New Roman" w:hAnsi="Times New Roman"/>
                <w:b/>
                <w:i/>
              </w:rPr>
              <w:t>Знать: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>содержание прочитанного произведении.</w:t>
            </w:r>
          </w:p>
          <w:p w:rsidR="00A05AC7" w:rsidRPr="00526A0B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526A0B">
              <w:rPr>
                <w:rFonts w:ascii="Times New Roman" w:hAnsi="Times New Roman"/>
                <w:b/>
                <w:i/>
              </w:rPr>
              <w:t>Уметь: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 xml:space="preserve">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</w:t>
            </w:r>
            <w:r w:rsidRPr="005D4C5D">
              <w:rPr>
                <w:rFonts w:ascii="Times New Roman" w:hAnsi="Times New Roman"/>
              </w:rPr>
              <w:lastRenderedPageBreak/>
              <w:t>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понимает информацию, представленную в изобразительной, схематичной, модельной форме, использует знаково-символические средства для решения различных учебных задач.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вступает в учебный диалог с учителем, одноклассниками, участвует в общей беседе, соблюдая правила речевого поведения.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91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774477">
              <w:rPr>
                <w:rFonts w:ascii="Times New Roman" w:hAnsi="Times New Roman"/>
                <w:b/>
              </w:rPr>
              <w:t xml:space="preserve">Урок 6. </w:t>
            </w:r>
            <w:r>
              <w:rPr>
                <w:rFonts w:ascii="Times New Roman" w:hAnsi="Times New Roman"/>
                <w:b/>
              </w:rPr>
              <w:t xml:space="preserve">«Снежная королева»: сказка о великой силе любви. </w:t>
            </w:r>
            <w:r w:rsidRPr="00DD5C06">
              <w:rPr>
                <w:rFonts w:ascii="Times New Roman" w:hAnsi="Times New Roman"/>
              </w:rPr>
              <w:t>Друзья и враги Герды. Внутренняя красота героини. Символический образ Снежной королевы.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77447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26A0B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26A0B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26A0B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Выразительное чтение сказки (по ролям), пересказ ее ключевых фрагментов. Устное иллюстрирование. Сопоставление героев сказки: Герды и Малень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кой разбойницы, лапландки и финки, Герды и Кая. Показ иллюстраций к сказке, найденных в Интернете, и краткие отзывы об этих иллюстрациях. Сопостав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ление иллюстраций разных художников. Обсуждение иллюстраций, помещённых в учебнике и в изда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ниях сказки. Презентация и защита собственных ри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сунков.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Составление плана характе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ристики Герды. Рассказ о героине (с использованием цитирования) и её устная характеристика.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</w:t>
            </w:r>
            <w:r w:rsidRPr="001E2384">
              <w:rPr>
                <w:rFonts w:ascii="Times New Roman" w:eastAsia="Calibri" w:hAnsi="Times New Roman"/>
                <w:lang w:eastAsia="en-US"/>
              </w:rPr>
              <w:t>. Составление письмен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ной характеристики Герды.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Подготовка рассказа о Снежной королеве. Отзыв на мультфильм или худо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жественный фильм «Снежная королева».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Проект</w:t>
            </w:r>
            <w:r w:rsidRPr="001E2384">
              <w:rPr>
                <w:rFonts w:ascii="Times New Roman" w:eastAsia="Calibri" w:hAnsi="Times New Roman"/>
                <w:lang w:eastAsia="en-US"/>
              </w:rPr>
              <w:t>. Составление под руководством учителя электронного альбома «Сказка "Снежная королева" в иллюстрациях или «Наши иллюстрации к сказке "Снежная королева"».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Художественная деталь.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Уметь:</w:t>
            </w:r>
            <w:r w:rsidRPr="005D4C5D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произведению, давать характеристику герою, аргументированно </w:t>
            </w:r>
            <w:r w:rsidRPr="005D4C5D">
              <w:rPr>
                <w:rFonts w:ascii="Times New Roman" w:hAnsi="Times New Roman"/>
              </w:rPr>
              <w:lastRenderedPageBreak/>
              <w:t>формулировать свое отношение к 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D4C5D">
              <w:rPr>
                <w:rFonts w:ascii="Times New Roman" w:hAnsi="Times New Roman"/>
                <w:b/>
                <w:i/>
              </w:rPr>
              <w:t xml:space="preserve"> </w:t>
            </w:r>
            <w:r w:rsidRPr="005D4C5D">
              <w:rPr>
                <w:rFonts w:ascii="Times New Roman" w:hAnsi="Times New Roman"/>
              </w:rPr>
              <w:t xml:space="preserve"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</w:t>
            </w:r>
            <w:r w:rsidRPr="005D4C5D">
              <w:rPr>
                <w:rFonts w:ascii="Times New Roman" w:hAnsi="Times New Roman"/>
              </w:rPr>
              <w:lastRenderedPageBreak/>
              <w:t>выводы.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 xml:space="preserve"> </w:t>
            </w: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Осознает себя гражданином своего Отечества, проявляет интерес и уважение к другим народам; признает общепринятые морально-этические нормы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92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Урок 7. «Снежная королева»: «что есть красота?». </w:t>
            </w:r>
            <w:r>
              <w:rPr>
                <w:rFonts w:ascii="Times New Roman" w:hAnsi="Times New Roman"/>
              </w:rPr>
              <w:t xml:space="preserve">Снежная королева и Герда – противопоставление красоты внутренней и внешней. 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26A0B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26A0B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  <w:p w:rsidR="00A05AC7" w:rsidRPr="00DD5C06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Чтение и рецензирование характеристики Герды. Уст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ный рассказ о Снежной королеве и беседа по сопо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ставлению героинь. Составление плана сравнительной характеристики героинь сказки и рассказ о них по плану. Устные ответы на вопросы (с использованием цитирования). Участие в коллективной дискуссии.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Заполнение таблицы «Срав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нительная характеристика Герды и Снежной короле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вы». Рецензирование отзывов на фильмы о Снежной королеве, на иллюстрации к сказке. Защита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коллек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тивных проектов.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Чтение сказок Андерсе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на «Огниво», «Дикие лебеди», «Ель», «Штопальная игла». Подготовка пересказов и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инсценирования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их фрагментов. Создание собственных иллюстраций. Составление вопросов для викторины.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Художественная деталь.</w:t>
            </w: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Уметь:</w:t>
            </w:r>
            <w:r w:rsidRPr="005D4C5D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формулирова</w:t>
            </w:r>
            <w:r w:rsidRPr="005D4C5D">
              <w:rPr>
                <w:rFonts w:ascii="Times New Roman" w:hAnsi="Times New Roman"/>
              </w:rPr>
              <w:lastRenderedPageBreak/>
              <w:t>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D4C5D">
              <w:rPr>
                <w:rFonts w:ascii="Times New Roman" w:hAnsi="Times New Roman"/>
                <w:b/>
                <w:i/>
              </w:rPr>
              <w:t xml:space="preserve"> </w:t>
            </w:r>
            <w:r w:rsidRPr="005D4C5D">
              <w:rPr>
                <w:rFonts w:ascii="Times New Roman" w:hAnsi="Times New Roman"/>
              </w:rPr>
              <w:t xml:space="preserve">осуществляет для </w:t>
            </w:r>
            <w:r w:rsidRPr="005D4C5D">
              <w:rPr>
                <w:rFonts w:ascii="Times New Roman" w:hAnsi="Times New Roman"/>
              </w:rPr>
              <w:lastRenderedPageBreak/>
              <w:t>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 xml:space="preserve"> </w:t>
            </w: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Осознает себя гражданином своего Отечества, проявляет интерес и уважение к другим народам; признает общепринятые морально-этические нормы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93</w:t>
            </w:r>
          </w:p>
        </w:tc>
        <w:tc>
          <w:tcPr>
            <w:tcW w:w="2357" w:type="dxa"/>
            <w:shd w:val="clear" w:color="auto" w:fill="auto"/>
          </w:tcPr>
          <w:p w:rsidR="00A05AC7" w:rsidRPr="00DD5C06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 w:rsidRPr="00DD5C06">
              <w:rPr>
                <w:rFonts w:ascii="Times New Roman" w:hAnsi="Times New Roman"/>
                <w:b/>
              </w:rPr>
              <w:t>Вн</w:t>
            </w:r>
            <w:proofErr w:type="spellEnd"/>
            <w:r w:rsidRPr="00DD5C06">
              <w:rPr>
                <w:rFonts w:ascii="Times New Roman" w:hAnsi="Times New Roman"/>
                <w:b/>
              </w:rPr>
              <w:t xml:space="preserve">. чт. 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DD5C06">
              <w:rPr>
                <w:rFonts w:ascii="Times New Roman" w:hAnsi="Times New Roman"/>
                <w:b/>
              </w:rPr>
              <w:t xml:space="preserve">Урок 8. Сказки Андерсена. Победа добра, любви, дружбы над злом. </w:t>
            </w:r>
            <w:r w:rsidRPr="005D4C5D">
              <w:rPr>
                <w:rFonts w:ascii="Times New Roman" w:hAnsi="Times New Roman"/>
              </w:rPr>
              <w:t>Подготовка к сочинению</w:t>
            </w:r>
            <w:r>
              <w:rPr>
                <w:rFonts w:ascii="Times New Roman" w:hAnsi="Times New Roman"/>
              </w:rPr>
              <w:t>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26A0B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26A0B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Презентация сказок Андерсена: выразительное чте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ние сказок (в том числе по ролям), пересказ и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инс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ценирование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их фрагментов, устные ответы на про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блемные вопросы (с использованием цитирования), устное иллюстрирование, обсуждение произведений книжной графики, презентация и защита собствен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ных иллюстраций, составление вопросов для викто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рин и ответы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на эти вопросы (по группам).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Чтение сказок Андерсена «Оле-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Лукойе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>», «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Дюймовочка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>», «Русалочка», "Соло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вей», «Свинья-копилка», «Гадкий утенок», «Стойкий оловянный солдатик», «Свинопас» (2 – 3 сказки выбору). Подготовка к письменным ответам на проблемные вопросы (см. след. урок).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</w:rPr>
              <w:t>Знать, уметь и владеть</w:t>
            </w:r>
            <w:r w:rsidRPr="005D4C5D">
              <w:rPr>
                <w:rFonts w:ascii="Times New Roman" w:hAnsi="Times New Roman"/>
              </w:rPr>
              <w:t xml:space="preserve"> навыками анализа художественного  произведения ( уметь определять тему, идею, значение заголовка, </w:t>
            </w:r>
            <w:r w:rsidRPr="005D4C5D">
              <w:rPr>
                <w:rFonts w:ascii="Times New Roman" w:hAnsi="Times New Roman"/>
              </w:rPr>
              <w:lastRenderedPageBreak/>
              <w:t>находить средства художественной выразительности, понимать их роль в рассказе).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</w:t>
            </w:r>
            <w:r w:rsidRPr="005D4C5D">
              <w:rPr>
                <w:rFonts w:ascii="Times New Roman" w:hAnsi="Times New Roman"/>
              </w:rPr>
              <w:lastRenderedPageBreak/>
              <w:t>ее в материалах учебника, рабочих тетрадях.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Признает для себя общепринятые морально-этические нормы; </w:t>
            </w:r>
            <w:proofErr w:type="spellStart"/>
            <w:r w:rsidRPr="005D4C5D">
              <w:rPr>
                <w:rFonts w:ascii="Times New Roman" w:hAnsi="Times New Roman"/>
              </w:rPr>
              <w:t>смыслообразование</w:t>
            </w:r>
            <w:proofErr w:type="spellEnd"/>
            <w:r w:rsidRPr="005D4C5D">
              <w:rPr>
                <w:rFonts w:ascii="Times New Roman" w:hAnsi="Times New Roman"/>
              </w:rPr>
              <w:t xml:space="preserve"> - устанавливает связь между </w:t>
            </w:r>
            <w:r w:rsidRPr="005D4C5D">
              <w:rPr>
                <w:rFonts w:ascii="Times New Roman" w:hAnsi="Times New Roman"/>
              </w:rPr>
              <w:lastRenderedPageBreak/>
              <w:t>целью учебной деятельности и ее мотивом, осуществляет нравственно-этическое оценивание усваиваемого содержания.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33565A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18.05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94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Р.р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Урок 9. Сказки Х.-К. Андерсена. </w:t>
            </w:r>
            <w:r>
              <w:rPr>
                <w:rFonts w:ascii="Times New Roman" w:hAnsi="Times New Roman"/>
              </w:rPr>
              <w:t>Устный и письменный ответ на один из проблемных вопросов.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26A0B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26A0B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Чтение и обсуждение фрагмента статьи С.Я. Маршака «Мастер снов и сказок». Комментирование проблем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ных вопросов. Составление плана (цитатного плана) самостоятельного письменного высказывания. Подбор цитат по заданной теме. Составление устного и пись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менного ответа на один из проблемных вопросов: </w:t>
            </w:r>
          </w:p>
          <w:p w:rsidR="00A05AC7" w:rsidRPr="001E2384" w:rsidRDefault="00A05AC7" w:rsidP="004242F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Почему Герда победила Снежную королеву? </w:t>
            </w:r>
          </w:p>
          <w:p w:rsidR="00A05AC7" w:rsidRPr="001E2384" w:rsidRDefault="00A05AC7" w:rsidP="004242F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Какие герои воплощают добро и зло в сказках Ан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дерсена? </w:t>
            </w:r>
          </w:p>
          <w:p w:rsidR="00A05AC7" w:rsidRPr="001E2384" w:rsidRDefault="00A05AC7" w:rsidP="004242F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О чём мечтал Андерсен в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своих сказках?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Какие поступки героев сказок Андерсена можно назвать благородными?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Поиск в Интернете пор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третов Марка Твена и изображений мест, связанных с его именем. Чтение романа «Приключения Тома Сойера» (1 - 5 главы).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</w:rPr>
              <w:t>Знать, уметь и владеть</w:t>
            </w:r>
            <w:r w:rsidRPr="005D4C5D">
              <w:rPr>
                <w:rFonts w:ascii="Times New Roman" w:hAnsi="Times New Roman"/>
              </w:rPr>
              <w:t xml:space="preserve"> навыками анализа художественного  произведения ( уметь определять тему, идею, значение заголовка, находить средства художественной </w:t>
            </w:r>
            <w:r w:rsidRPr="005D4C5D">
              <w:rPr>
                <w:rFonts w:ascii="Times New Roman" w:hAnsi="Times New Roman"/>
              </w:rPr>
              <w:lastRenderedPageBreak/>
              <w:t>выразительности, понимать их роль в рассказе).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 xml:space="preserve">строит небольшие </w:t>
            </w:r>
            <w:r w:rsidRPr="005D4C5D">
              <w:rPr>
                <w:rFonts w:ascii="Times New Roman" w:hAnsi="Times New Roman"/>
              </w:rPr>
              <w:lastRenderedPageBreak/>
              <w:t>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Признает для себя общепринятые морально-этические нормы; </w:t>
            </w:r>
            <w:proofErr w:type="spellStart"/>
            <w:r w:rsidRPr="005D4C5D">
              <w:rPr>
                <w:rFonts w:ascii="Times New Roman" w:hAnsi="Times New Roman"/>
              </w:rPr>
              <w:t>смыслообразование</w:t>
            </w:r>
            <w:proofErr w:type="spellEnd"/>
            <w:r w:rsidRPr="005D4C5D">
              <w:rPr>
                <w:rFonts w:ascii="Times New Roman" w:hAnsi="Times New Roman"/>
              </w:rPr>
              <w:t xml:space="preserve"> - устанавливает связь между целью учебной деятельности и ее </w:t>
            </w:r>
            <w:r w:rsidRPr="005D4C5D">
              <w:rPr>
                <w:rFonts w:ascii="Times New Roman" w:hAnsi="Times New Roman"/>
              </w:rPr>
              <w:lastRenderedPageBreak/>
              <w:t>мотивом, осуществляет нравственно-этическое оценивание усваиваемого содержания.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0A2D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19</w:t>
            </w:r>
            <w:r w:rsidR="0033565A">
              <w:rPr>
                <w:rFonts w:ascii="Times New Roman" w:hAnsi="Times New Roman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95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Р.р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Урок 10. Сказки Х.-К. Андерсена. </w:t>
            </w:r>
            <w:r>
              <w:rPr>
                <w:rFonts w:ascii="Times New Roman" w:hAnsi="Times New Roman"/>
              </w:rPr>
              <w:t>Устный и письменный ответ на один из проблемных вопросов.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26A0B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26A0B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Чтение и обсуждение фрагмента статьи С.Я. Маршака «Мастер снов и сказок». Комментирование проблем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ных вопросов. Составление плана (цитатного плана) самостоятельного письменного высказывания. Подбор цитат по заданной теме. Составление устного и пись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менного ответа на один из проблемных вопросов: </w:t>
            </w:r>
          </w:p>
          <w:p w:rsidR="00A05AC7" w:rsidRPr="001E2384" w:rsidRDefault="00A05AC7" w:rsidP="004242F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Почему Герда победила Снежную королеву? </w:t>
            </w:r>
          </w:p>
          <w:p w:rsidR="00A05AC7" w:rsidRPr="001E2384" w:rsidRDefault="00A05AC7" w:rsidP="004242F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Какие герои воплощают добро и зло в сказках Ан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дерсена? </w:t>
            </w:r>
          </w:p>
          <w:p w:rsidR="00A05AC7" w:rsidRPr="001E2384" w:rsidRDefault="00A05AC7" w:rsidP="004242F3">
            <w:pPr>
              <w:numPr>
                <w:ilvl w:val="0"/>
                <w:numId w:val="25"/>
              </w:num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О чём мечтал Андерсен в своих сказках?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Какие поступки героев сказок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Андерсена можно назвать благородными?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Поиск в Интернете пор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третов Марка Твена и изображений мест, связанных с его именем. Чтение романа «Приключения Тома Сойера» (1 - 5 главы).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</w:rPr>
              <w:t>Знать, уметь и владеть</w:t>
            </w:r>
            <w:r w:rsidRPr="005D4C5D">
              <w:rPr>
                <w:rFonts w:ascii="Times New Roman" w:hAnsi="Times New Roman"/>
              </w:rPr>
              <w:t xml:space="preserve"> навыками анализа художественного  произведения ( уметь определять тему, идею, значение заголовка, находить средства художественной выразительности, понимать их роль в </w:t>
            </w:r>
            <w:r w:rsidRPr="005D4C5D">
              <w:rPr>
                <w:rFonts w:ascii="Times New Roman" w:hAnsi="Times New Roman"/>
              </w:rPr>
              <w:lastRenderedPageBreak/>
              <w:t>рассказе).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контролирует процесс и результаты деятельности, вносит необходимые коррективы.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материалах учебника, рабочих тетрадях.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 xml:space="preserve">строит небольшие монологические высказывания, осуществляет совместную </w:t>
            </w:r>
            <w:r w:rsidRPr="005D4C5D">
              <w:rPr>
                <w:rFonts w:ascii="Times New Roman" w:hAnsi="Times New Roman"/>
              </w:rPr>
              <w:lastRenderedPageBreak/>
              <w:t>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Признает для себя общепринятые морально-этические нормы; </w:t>
            </w:r>
            <w:proofErr w:type="spellStart"/>
            <w:r w:rsidRPr="005D4C5D">
              <w:rPr>
                <w:rFonts w:ascii="Times New Roman" w:hAnsi="Times New Roman"/>
              </w:rPr>
              <w:t>смыслообразование</w:t>
            </w:r>
            <w:proofErr w:type="spellEnd"/>
            <w:r w:rsidRPr="005D4C5D">
              <w:rPr>
                <w:rFonts w:ascii="Times New Roman" w:hAnsi="Times New Roman"/>
              </w:rPr>
              <w:t xml:space="preserve"> - устанавливает связь между целью учебной деятельности и ее мотивом, осуществляет </w:t>
            </w:r>
            <w:r w:rsidRPr="005D4C5D">
              <w:rPr>
                <w:rFonts w:ascii="Times New Roman" w:hAnsi="Times New Roman"/>
              </w:rPr>
              <w:lastRenderedPageBreak/>
              <w:t>нравственно-этическое оценивание усваиваемого содержания.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0A2D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20</w:t>
            </w:r>
            <w:r w:rsidR="0033565A">
              <w:rPr>
                <w:rFonts w:ascii="Times New Roman" w:hAnsi="Times New Roman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96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DD5C06">
              <w:rPr>
                <w:rFonts w:ascii="Times New Roman" w:hAnsi="Times New Roman"/>
                <w:b/>
              </w:rPr>
              <w:t xml:space="preserve">Урок </w:t>
            </w:r>
            <w:smartTag w:uri="urn:schemas-microsoft-com:office:smarttags" w:element="metricconverter">
              <w:smartTagPr>
                <w:attr w:name="ProductID" w:val="11. М"/>
              </w:smartTagPr>
              <w:r w:rsidRPr="00DD5C06">
                <w:rPr>
                  <w:rFonts w:ascii="Times New Roman" w:hAnsi="Times New Roman"/>
                  <w:b/>
                </w:rPr>
                <w:t>11. М</w:t>
              </w:r>
            </w:smartTag>
            <w:r w:rsidRPr="00DD5C06">
              <w:rPr>
                <w:rFonts w:ascii="Times New Roman" w:hAnsi="Times New Roman"/>
                <w:b/>
              </w:rPr>
              <w:t xml:space="preserve">. Твен. Рассказ о писателе. «Приключения Тома Сойера». Том </w:t>
            </w:r>
            <w:proofErr w:type="spellStart"/>
            <w:r w:rsidRPr="00DD5C06">
              <w:rPr>
                <w:rFonts w:ascii="Times New Roman" w:hAnsi="Times New Roman"/>
                <w:b/>
              </w:rPr>
              <w:t>Сойер</w:t>
            </w:r>
            <w:proofErr w:type="spellEnd"/>
            <w:r w:rsidRPr="00DD5C06">
              <w:rPr>
                <w:rFonts w:ascii="Times New Roman" w:hAnsi="Times New Roman"/>
                <w:b/>
              </w:rPr>
              <w:t xml:space="preserve"> и его друзья.</w:t>
            </w:r>
            <w:r>
              <w:rPr>
                <w:rFonts w:ascii="Times New Roman" w:hAnsi="Times New Roman"/>
                <w:b/>
              </w:rPr>
              <w:t xml:space="preserve"> </w:t>
            </w:r>
            <w:r>
              <w:rPr>
                <w:rFonts w:ascii="Times New Roman" w:hAnsi="Times New Roman"/>
              </w:rPr>
              <w:t>Внутренний мир героев.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526A0B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526A0B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26A0B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26A0B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Сообщения о писателе Марке Твене с показом гале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реи его портретов и изображений мест, где он жил и работал. Выразительное чтение фрагментов романа (в том числе по ролям). Обсуждение первых глав рома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на (по группам). Различные виды пересказов. Устные ответы на вопросы (с использованием цитирования). Участие в коллективном диалоге.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Составление характеристики Тома Сойера и заполнение цитатной таблицы «Черты характера героя».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Чтение романа «Приклю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чения Тома Сойера» (гл. 6. 7, 9, 12, 20.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31). Создание иллюстраций к главам романа и подготовка к их пре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зентации и защите. 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Уметь:</w:t>
            </w:r>
            <w:r w:rsidRPr="005D4C5D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произведения, формулировать идею, проблематику произведени</w:t>
            </w:r>
            <w:r w:rsidRPr="005D4C5D">
              <w:rPr>
                <w:rFonts w:ascii="Times New Roman" w:hAnsi="Times New Roman"/>
              </w:rPr>
              <w:lastRenderedPageBreak/>
              <w:t>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D4C5D">
              <w:rPr>
                <w:rFonts w:ascii="Times New Roman" w:hAnsi="Times New Roman"/>
                <w:b/>
                <w:i/>
              </w:rPr>
              <w:t xml:space="preserve"> </w:t>
            </w:r>
            <w:r w:rsidRPr="005D4C5D">
              <w:rPr>
                <w:rFonts w:ascii="Times New Roman" w:hAnsi="Times New Roman"/>
              </w:rPr>
              <w:t xml:space="preserve">осуществляет для решения учебных задач операции анализа, синтеза, сравнения, </w:t>
            </w:r>
            <w:r w:rsidRPr="005D4C5D">
              <w:rPr>
                <w:rFonts w:ascii="Times New Roman" w:hAnsi="Times New Roman"/>
              </w:rPr>
              <w:lastRenderedPageBreak/>
              <w:t>классификации, устанавливает причинно-следственные связи, делает обобщения, выводы.</w:t>
            </w:r>
          </w:p>
          <w:p w:rsidR="00A05AC7" w:rsidRPr="005D4C5D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Осваивает новые виды деятельности, участвует в творческом созидательном процессе; осознает себя как 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0A2D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</w:t>
            </w:r>
            <w:r w:rsidR="0033565A">
              <w:rPr>
                <w:rFonts w:ascii="Times New Roman" w:hAnsi="Times New Roman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97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Урок </w:t>
            </w:r>
            <w:smartTag w:uri="urn:schemas-microsoft-com:office:smarttags" w:element="metricconverter">
              <w:smartTagPr>
                <w:attr w:name="ProductID" w:val="12. М"/>
              </w:smartTagPr>
              <w:r>
                <w:rPr>
                  <w:rFonts w:ascii="Times New Roman" w:hAnsi="Times New Roman"/>
                  <w:b/>
                </w:rPr>
                <w:t xml:space="preserve">12. </w:t>
              </w:r>
              <w:r w:rsidRPr="00DD5C06">
                <w:rPr>
                  <w:rFonts w:ascii="Times New Roman" w:hAnsi="Times New Roman"/>
                  <w:b/>
                </w:rPr>
                <w:t>М</w:t>
              </w:r>
            </w:smartTag>
            <w:r w:rsidRPr="00DD5C06">
              <w:rPr>
                <w:rFonts w:ascii="Times New Roman" w:hAnsi="Times New Roman"/>
                <w:b/>
              </w:rPr>
              <w:t>. Твен. Рассказ о писат</w:t>
            </w:r>
            <w:r>
              <w:rPr>
                <w:rFonts w:ascii="Times New Roman" w:hAnsi="Times New Roman"/>
                <w:b/>
              </w:rPr>
              <w:t>еле. «Приключения Тома Сойера»: неповторимый мир детства.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</w:p>
          <w:p w:rsidR="00A05AC7" w:rsidRPr="00DD5C06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r w:rsidRPr="00526A0B">
              <w:rPr>
                <w:rFonts w:ascii="Times New Roman" w:hAnsi="Times New Roman"/>
                <w:b/>
                <w:i/>
              </w:rPr>
              <w:t xml:space="preserve">Урок </w:t>
            </w:r>
            <w:proofErr w:type="spellStart"/>
            <w:r w:rsidRPr="00526A0B">
              <w:rPr>
                <w:rFonts w:ascii="Times New Roman" w:hAnsi="Times New Roman"/>
                <w:b/>
                <w:i/>
              </w:rPr>
              <w:t>общеметодической</w:t>
            </w:r>
            <w:proofErr w:type="spellEnd"/>
            <w:r w:rsidRPr="00526A0B">
              <w:rPr>
                <w:rFonts w:ascii="Times New Roman" w:hAnsi="Times New Roman"/>
                <w:b/>
                <w:i/>
              </w:rPr>
              <w:t xml:space="preserve"> направленности.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>Чтение по ролям или прослушивание в актёрском исполнении (см. фонохрестоматию) диалога Тома и Гека (гл. 6). Устное рецензирование выразительного чтения одноклассников, чтения актёров. Устные от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веты на вопросы (с использованием цитирования). Участие в коллективном диалоге. Различные виды пересказов. Устное иллюстрирование. Обсуждение и рецензирование иллюстраций, помещённых в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учеб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нике и найденных самостоятельно. Презентация и за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щита собственных иллюстраций</w:t>
            </w:r>
            <w:r w:rsidRPr="001E2384">
              <w:rPr>
                <w:rFonts w:ascii="Times New Roman" w:eastAsia="Calibri" w:hAnsi="Times New Roman"/>
                <w:i/>
                <w:lang w:eastAsia="en-US"/>
              </w:rPr>
              <w:t xml:space="preserve">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i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Практическая работа</w:t>
            </w:r>
            <w:r w:rsidRPr="001E2384">
              <w:rPr>
                <w:rFonts w:ascii="Times New Roman" w:eastAsia="Calibri" w:hAnsi="Times New Roman"/>
                <w:lang w:eastAsia="en-US"/>
              </w:rPr>
              <w:t>. Составление плана письмен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ной характеристики героев (в том числе </w:t>
            </w:r>
            <w:r w:rsidRPr="001E2384">
              <w:rPr>
                <w:rFonts w:ascii="Times New Roman" w:eastAsia="Calibri" w:hAnsi="Times New Roman"/>
                <w:i/>
                <w:lang w:eastAsia="en-US"/>
              </w:rPr>
              <w:t>сравнитель</w:t>
            </w:r>
            <w:r w:rsidRPr="001E2384">
              <w:rPr>
                <w:rFonts w:ascii="Times New Roman" w:eastAsia="Calibri" w:hAnsi="Times New Roman"/>
                <w:i/>
                <w:lang w:eastAsia="en-US"/>
              </w:rPr>
              <w:softHyphen/>
              <w:t xml:space="preserve">ной) и их характеристика по плану (с использованием цитирования). </w:t>
            </w:r>
          </w:p>
          <w:p w:rsidR="00A05AC7" w:rsidRPr="005D4C5D" w:rsidRDefault="00A05AC7" w:rsidP="006A1B12">
            <w:pPr>
              <w:spacing w:after="0" w:line="240" w:lineRule="auto"/>
              <w:rPr>
                <w:rFonts w:ascii="Times New Roman" w:hAnsi="Times New Roman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Подготовка пересказа гл. 32-34 и инсценировки эпизода «Том и Гек собирают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ся создать шайку разбойников» (гл. 35). Подготовка к письменному ответу на один из проблемных вопро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сов (см. след. урок). 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Уметь:</w:t>
            </w:r>
            <w:r w:rsidRPr="005D4C5D">
              <w:rPr>
                <w:rFonts w:ascii="Times New Roman" w:hAnsi="Times New Roman"/>
              </w:rPr>
              <w:t xml:space="preserve"> воспринимать и анализировать текст, определять жанр литературного </w:t>
            </w:r>
            <w:r w:rsidRPr="005D4C5D">
              <w:rPr>
                <w:rFonts w:ascii="Times New Roman" w:hAnsi="Times New Roman"/>
              </w:rPr>
              <w:lastRenderedPageBreak/>
              <w:t>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6A1B12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6A1B12">
            <w:pPr>
              <w:spacing w:after="0" w:line="240" w:lineRule="atLeast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</w:t>
            </w:r>
            <w:r w:rsidRPr="005D4C5D">
              <w:rPr>
                <w:rFonts w:ascii="Times New Roman" w:hAnsi="Times New Roman"/>
              </w:rPr>
              <w:lastRenderedPageBreak/>
              <w:t>умственной форме;</w:t>
            </w:r>
            <w:r w:rsidRPr="005D4C5D">
              <w:rPr>
                <w:rFonts w:ascii="Times New Roman" w:hAnsi="Times New Roman"/>
                <w:b/>
                <w:i/>
              </w:rPr>
              <w:t xml:space="preserve"> </w:t>
            </w:r>
            <w:r w:rsidRPr="005D4C5D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D4C5D" w:rsidRDefault="00A05AC7" w:rsidP="006A1B12">
            <w:pPr>
              <w:spacing w:after="0" w:line="240" w:lineRule="atLeast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созидательном процессе; осознает себя как индивидуальность и одновременно как член </w:t>
            </w:r>
            <w:r w:rsidRPr="005D4C5D">
              <w:rPr>
                <w:rFonts w:ascii="Times New Roman" w:hAnsi="Times New Roman"/>
              </w:rPr>
              <w:lastRenderedPageBreak/>
              <w:t>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0A2D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25</w:t>
            </w:r>
            <w:r w:rsidR="0033565A">
              <w:rPr>
                <w:rFonts w:ascii="Times New Roman" w:hAnsi="Times New Roman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98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</w:rPr>
            </w:pPr>
            <w:proofErr w:type="spellStart"/>
            <w:r>
              <w:rPr>
                <w:rFonts w:ascii="Times New Roman" w:hAnsi="Times New Roman"/>
                <w:b/>
              </w:rPr>
              <w:t>Р.р</w:t>
            </w:r>
            <w:proofErr w:type="spellEnd"/>
            <w:r>
              <w:rPr>
                <w:rFonts w:ascii="Times New Roman" w:hAnsi="Times New Roman"/>
                <w:b/>
              </w:rPr>
              <w:t>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Урок 13. «Приключения Тома Сойера» - любимая книга многих поколений читателей. </w:t>
            </w:r>
            <w:r>
              <w:rPr>
                <w:rFonts w:ascii="Times New Roman" w:hAnsi="Times New Roman"/>
              </w:rPr>
              <w:t xml:space="preserve">Подготовка к письменному ответу на один из </w:t>
            </w:r>
            <w:r>
              <w:rPr>
                <w:rFonts w:ascii="Times New Roman" w:hAnsi="Times New Roman"/>
              </w:rPr>
              <w:lastRenderedPageBreak/>
              <w:t>проблемных вопросов.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CA159B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CA159B">
              <w:rPr>
                <w:rFonts w:ascii="Times New Roman" w:hAnsi="Times New Roman"/>
                <w:b/>
                <w:i/>
              </w:rPr>
              <w:t>Урок развивающего характера.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Пересказ финальных глав романа от лица героев. По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каз и обсуждение инсценировки эпизода «Том и Гек собираются создать шайку разбойников». Составле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ние плана ответа на проблемный вопрос. Подбор ци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тат по заданной теме. Составление устного и пись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менного ответа на один из проблемных вопросов: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1. Совпадают ли внешний облик и внутренний мир Тома Сойера?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2. Чем похожи герои романа «Приключения Тома Сойера на моих сверстников?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3. Как Том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Сойер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и его друзья стремились сделать окружающий мир интересным?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4. Какими изобразил скульптор Тома Сойера и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Гекль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берри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Финна на памятнике этим литературным героям?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работа.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Письменные ответы на проблемные вопросы. Чтение рассказа Дж. Лондо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на «Сказание о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Кише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>» и других рассказов писате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ля. Поиск в Интернете материалов для составления электронного альбома «Памятники литературным ге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роям». Подготовка сообщения о Дж. Лондоне Проект. Составление под руководством учителя  электронной презентации «Памятники литературным героям».</w:t>
            </w: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Знать:</w:t>
            </w:r>
            <w:r w:rsidRPr="005D4C5D">
              <w:rPr>
                <w:rFonts w:ascii="Times New Roman" w:hAnsi="Times New Roman"/>
              </w:rPr>
              <w:t xml:space="preserve"> содержание прочитанного произведении.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26A0B">
              <w:rPr>
                <w:rFonts w:ascii="Times New Roman" w:hAnsi="Times New Roman"/>
                <w:b/>
                <w:i/>
              </w:rPr>
              <w:t>Уметь:</w:t>
            </w:r>
            <w:r w:rsidRPr="005D4C5D">
              <w:rPr>
                <w:rFonts w:ascii="Times New Roman" w:hAnsi="Times New Roman"/>
              </w:rPr>
              <w:t xml:space="preserve"> воспринимать и анализировать текст, </w:t>
            </w:r>
            <w:r w:rsidRPr="005D4C5D">
              <w:rPr>
                <w:rFonts w:ascii="Times New Roman" w:hAnsi="Times New Roman"/>
              </w:rPr>
              <w:lastRenderedPageBreak/>
              <w:t>определять жанр литературного произведения, формулировать идею, проблематику произведению, давать характеристику герою, аргументированно формулировать свое отношение к прочитанному произведению</w:t>
            </w:r>
          </w:p>
        </w:tc>
        <w:tc>
          <w:tcPr>
            <w:tcW w:w="2694" w:type="dxa"/>
            <w:shd w:val="clear" w:color="auto" w:fill="auto"/>
          </w:tcPr>
          <w:p w:rsidR="00A05AC7" w:rsidRPr="005D4C5D" w:rsidRDefault="00A05AC7" w:rsidP="006A1B12">
            <w:pPr>
              <w:spacing w:after="0" w:line="240" w:lineRule="atLeast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принимает и сохраняет учебную задачу; планирует (в сотрудничестве с учителем и одноклассниками или самостоятельно) необходимые действия, операции, действует по плану.</w:t>
            </w:r>
          </w:p>
          <w:p w:rsidR="00A05AC7" w:rsidRPr="005D4C5D" w:rsidRDefault="00A05AC7" w:rsidP="006A1B12">
            <w:pPr>
              <w:spacing w:after="0" w:line="240" w:lineRule="atLeast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выполняет учебно-познавательные действия в материализованной и умственной форме;</w:t>
            </w:r>
            <w:r w:rsidRPr="005D4C5D">
              <w:rPr>
                <w:rFonts w:ascii="Times New Roman" w:hAnsi="Times New Roman"/>
                <w:b/>
                <w:i/>
              </w:rPr>
              <w:t xml:space="preserve"> </w:t>
            </w:r>
            <w:r w:rsidRPr="005D4C5D">
              <w:rPr>
                <w:rFonts w:ascii="Times New Roman" w:hAnsi="Times New Roman"/>
              </w:rPr>
              <w:t>осуществляет для решения учебных задач операции анализа, синтеза, сравнения, классификации, устанавливает причинно-следственные связи, делает обобщения, выводы.</w:t>
            </w:r>
          </w:p>
          <w:p w:rsidR="00A05AC7" w:rsidRPr="005D4C5D" w:rsidRDefault="00A05AC7" w:rsidP="006A1B12">
            <w:pPr>
              <w:spacing w:after="0" w:line="240" w:lineRule="atLeast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 xml:space="preserve">Осваивает новые виды деятельности, участвует в творческом созидательном процессе; осознает себя как </w:t>
            </w:r>
            <w:r w:rsidRPr="005D4C5D">
              <w:rPr>
                <w:rFonts w:ascii="Times New Roman" w:hAnsi="Times New Roman"/>
              </w:rPr>
              <w:lastRenderedPageBreak/>
              <w:t>индивидуальность и одновременно как член общества.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0A2D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27</w:t>
            </w:r>
            <w:r w:rsidR="0033565A">
              <w:rPr>
                <w:rFonts w:ascii="Times New Roman" w:hAnsi="Times New Roman"/>
              </w:rPr>
              <w:t>.05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0A2D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99</w:t>
            </w:r>
          </w:p>
        </w:tc>
        <w:tc>
          <w:tcPr>
            <w:tcW w:w="2357" w:type="dxa"/>
            <w:shd w:val="clear" w:color="auto" w:fill="auto"/>
          </w:tcPr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  <w:r w:rsidRPr="00FA01AF">
              <w:rPr>
                <w:rFonts w:ascii="Times New Roman" w:hAnsi="Times New Roman"/>
                <w:b/>
              </w:rPr>
              <w:t xml:space="preserve">Итоговая </w:t>
            </w:r>
            <w:r w:rsidRPr="00FA01AF">
              <w:rPr>
                <w:rFonts w:ascii="Times New Roman" w:hAnsi="Times New Roman"/>
                <w:b/>
              </w:rPr>
              <w:lastRenderedPageBreak/>
              <w:t>контрольная работа</w:t>
            </w:r>
            <w:r>
              <w:rPr>
                <w:rFonts w:ascii="Times New Roman" w:hAnsi="Times New Roman"/>
                <w:b/>
              </w:rPr>
              <w:t xml:space="preserve"> №5</w:t>
            </w:r>
            <w:r w:rsidRPr="00FA01AF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5D4C5D">
              <w:rPr>
                <w:rFonts w:ascii="Times New Roman" w:hAnsi="Times New Roman"/>
              </w:rPr>
              <w:t>Выявление  уровня литературного развития учащихся.</w:t>
            </w:r>
          </w:p>
          <w:p w:rsidR="00A05AC7" w:rsidRDefault="00A05AC7" w:rsidP="009E3A2B">
            <w:pPr>
              <w:spacing w:before="75" w:after="150" w:line="240" w:lineRule="auto"/>
              <w:rPr>
                <w:rFonts w:ascii="Times New Roman" w:hAnsi="Times New Roman"/>
              </w:rPr>
            </w:pPr>
          </w:p>
          <w:p w:rsidR="00A05AC7" w:rsidRPr="00CA159B" w:rsidRDefault="00A05AC7" w:rsidP="009E3A2B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 w:rsidRPr="00CA159B">
              <w:rPr>
                <w:rFonts w:ascii="Times New Roman" w:hAnsi="Times New Roman"/>
                <w:b/>
                <w:i/>
              </w:rPr>
              <w:t>Урок развивающего контроля.</w:t>
            </w:r>
          </w:p>
        </w:tc>
        <w:tc>
          <w:tcPr>
            <w:tcW w:w="3402" w:type="dxa"/>
            <w:shd w:val="clear" w:color="auto" w:fill="auto"/>
          </w:tcPr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 xml:space="preserve">Предъявление читательских и </w:t>
            </w:r>
            <w:r w:rsidRPr="001E2384">
              <w:rPr>
                <w:rFonts w:ascii="Times New Roman" w:eastAsia="Calibri" w:hAnsi="Times New Roman"/>
                <w:lang w:eastAsia="en-US"/>
              </w:rPr>
              <w:lastRenderedPageBreak/>
              <w:t>исследовательских на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выков, приобретённых в 5 классе: выразительное чте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>ние (в том числе наизусть); устный монологический ответ; различные виды пересказов; устные и письменные рассказы о произведениях и героях; иллю</w:t>
            </w:r>
            <w:r w:rsidRPr="001E2384">
              <w:rPr>
                <w:rFonts w:ascii="Times New Roman" w:eastAsia="Calibri" w:hAnsi="Times New Roman"/>
                <w:lang w:eastAsia="en-US"/>
              </w:rPr>
              <w:softHyphen/>
              <w:t xml:space="preserve">стрирование примерами изученных литературоведческих терминов; выполнение тестовых заданий. </w:t>
            </w:r>
            <w:r w:rsidRPr="001E2384">
              <w:rPr>
                <w:rFonts w:ascii="Times New Roman" w:eastAsia="Calibri" w:hAnsi="Times New Roman"/>
                <w:i/>
                <w:lang w:eastAsia="en-US"/>
              </w:rPr>
              <w:t>Самостоятельная  работа</w:t>
            </w:r>
            <w:r w:rsidRPr="001E2384">
              <w:rPr>
                <w:rFonts w:ascii="Times New Roman" w:eastAsia="Calibri" w:hAnsi="Times New Roman"/>
                <w:lang w:eastAsia="en-US"/>
              </w:rPr>
              <w:t>. Подготовка инсценировок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lang w:eastAsia="en-US"/>
              </w:rPr>
              <w:t xml:space="preserve">фрагментов из изученных произведений. Отчеты о выполнении индивидуальных и коллективных учебных проектов.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1E2384">
              <w:rPr>
                <w:rFonts w:ascii="Times New Roman" w:eastAsia="Calibri" w:hAnsi="Times New Roman"/>
                <w:i/>
                <w:lang w:eastAsia="en-US"/>
              </w:rPr>
              <w:t>Проект.</w:t>
            </w:r>
            <w:r w:rsidRPr="001E2384">
              <w:rPr>
                <w:rFonts w:ascii="Times New Roman" w:eastAsia="Calibri" w:hAnsi="Times New Roman"/>
                <w:lang w:eastAsia="en-US"/>
              </w:rPr>
              <w:t xml:space="preserve"> Литературный праздник "Путешествие по стране </w:t>
            </w:r>
            <w:proofErr w:type="spellStart"/>
            <w:r w:rsidRPr="001E2384">
              <w:rPr>
                <w:rFonts w:ascii="Times New Roman" w:eastAsia="Calibri" w:hAnsi="Times New Roman"/>
                <w:lang w:eastAsia="en-US"/>
              </w:rPr>
              <w:t>Литературии</w:t>
            </w:r>
            <w:proofErr w:type="spellEnd"/>
            <w:r w:rsidRPr="001E2384">
              <w:rPr>
                <w:rFonts w:ascii="Times New Roman" w:eastAsia="Calibri" w:hAnsi="Times New Roman"/>
                <w:lang w:eastAsia="en-US"/>
              </w:rPr>
              <w:t xml:space="preserve"> 5 класса». </w:t>
            </w:r>
          </w:p>
          <w:p w:rsidR="00A05AC7" w:rsidRPr="001E2384" w:rsidRDefault="00A05AC7" w:rsidP="004242F3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</w:p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CA159B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  <w:b/>
                <w:i/>
              </w:rPr>
            </w:pPr>
            <w:r w:rsidRPr="00CA159B">
              <w:rPr>
                <w:rFonts w:ascii="Times New Roman" w:hAnsi="Times New Roman"/>
                <w:b/>
                <w:i/>
              </w:rPr>
              <w:t xml:space="preserve">Знать и </w:t>
            </w:r>
            <w:r w:rsidRPr="00CA159B">
              <w:rPr>
                <w:rFonts w:ascii="Times New Roman" w:hAnsi="Times New Roman"/>
                <w:b/>
                <w:i/>
              </w:rPr>
              <w:lastRenderedPageBreak/>
              <w:t>уметь: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t xml:space="preserve">Определять роды и жанры произведений; владеть </w:t>
            </w:r>
            <w:proofErr w:type="spellStart"/>
            <w:r w:rsidRPr="005D4C5D">
              <w:rPr>
                <w:rFonts w:ascii="Times New Roman" w:hAnsi="Times New Roman"/>
              </w:rPr>
              <w:t>теоретико</w:t>
            </w:r>
            <w:proofErr w:type="spellEnd"/>
            <w:r w:rsidRPr="005D4C5D">
              <w:rPr>
                <w:rFonts w:ascii="Times New Roman" w:hAnsi="Times New Roman"/>
              </w:rPr>
              <w:t>–литературными понятиями из программы, которые помогают анализировать художественное произведение, объяснять свою точку зрения по понравившимся произведениям.</w:t>
            </w:r>
          </w:p>
        </w:tc>
        <w:tc>
          <w:tcPr>
            <w:tcW w:w="2694" w:type="dxa"/>
            <w:shd w:val="clear" w:color="auto" w:fill="auto"/>
          </w:tcPr>
          <w:p w:rsidR="006A1B12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lastRenderedPageBreak/>
              <w:t>Регулятивные:</w:t>
            </w:r>
            <w:r w:rsidRPr="005D4C5D">
              <w:rPr>
                <w:rFonts w:ascii="Times New Roman" w:hAnsi="Times New Roman"/>
              </w:rPr>
              <w:t xml:space="preserve"> </w:t>
            </w:r>
            <w:r w:rsidRPr="005D4C5D">
              <w:rPr>
                <w:rFonts w:ascii="Times New Roman" w:hAnsi="Times New Roman"/>
              </w:rPr>
              <w:lastRenderedPageBreak/>
              <w:t>принимает и сохраняет учебную задачу; планирует  необходимые действия, операци</w:t>
            </w:r>
            <w:r w:rsidR="006A1B12">
              <w:rPr>
                <w:rFonts w:ascii="Times New Roman" w:hAnsi="Times New Roman"/>
              </w:rPr>
              <w:t>и, действует по плану.</w:t>
            </w:r>
            <w:r w:rsidRPr="005D4C5D">
              <w:rPr>
                <w:rFonts w:ascii="Times New Roman" w:hAnsi="Times New Roman"/>
              </w:rPr>
              <w:t xml:space="preserve"> </w:t>
            </w:r>
            <w:r w:rsidRPr="005D4C5D">
              <w:rPr>
                <w:rFonts w:ascii="Times New Roman" w:hAnsi="Times New Roman"/>
                <w:b/>
                <w:i/>
              </w:rPr>
              <w:t>Познавательные:</w:t>
            </w:r>
            <w:r w:rsidRPr="005D4C5D">
              <w:rPr>
                <w:rFonts w:ascii="Times New Roman" w:hAnsi="Times New Roman"/>
              </w:rPr>
              <w:t xml:space="preserve"> осознает познавательную задачу, читает и слушает, извлекает нужную информацию а также самостоятельно находит ее в материа</w:t>
            </w:r>
            <w:r w:rsidR="006A1B12">
              <w:rPr>
                <w:rFonts w:ascii="Times New Roman" w:hAnsi="Times New Roman"/>
              </w:rPr>
              <w:t>лах учебника, рабочих тетрадях.</w:t>
            </w:r>
          </w:p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  <w:b/>
                <w:i/>
              </w:rPr>
              <w:t xml:space="preserve">Коммуникативные: </w:t>
            </w:r>
            <w:r w:rsidRPr="005D4C5D">
              <w:rPr>
                <w:rFonts w:ascii="Times New Roman" w:hAnsi="Times New Roman"/>
              </w:rPr>
              <w:t>строит небольшие монологические высказывания, осуществляет совместную деятельность в парах и рабочих группах с учетом конкретных учебно-познавательных задач.</w:t>
            </w:r>
          </w:p>
        </w:tc>
        <w:tc>
          <w:tcPr>
            <w:tcW w:w="1417" w:type="dxa"/>
            <w:shd w:val="clear" w:color="auto" w:fill="auto"/>
          </w:tcPr>
          <w:p w:rsidR="00A05AC7" w:rsidRPr="005D4C5D" w:rsidRDefault="00A05AC7" w:rsidP="009E3A2B">
            <w:pPr>
              <w:spacing w:before="75" w:after="150" w:line="240" w:lineRule="auto"/>
              <w:jc w:val="both"/>
              <w:rPr>
                <w:rFonts w:ascii="Times New Roman" w:hAnsi="Times New Roman"/>
              </w:rPr>
            </w:pPr>
            <w:r w:rsidRPr="005D4C5D">
              <w:rPr>
                <w:rFonts w:ascii="Times New Roman" w:hAnsi="Times New Roman"/>
              </w:rPr>
              <w:lastRenderedPageBreak/>
              <w:t>Положитель</w:t>
            </w:r>
            <w:r w:rsidRPr="005D4C5D">
              <w:rPr>
                <w:rFonts w:ascii="Times New Roman" w:hAnsi="Times New Roman"/>
              </w:rPr>
              <w:lastRenderedPageBreak/>
              <w:t>но относится к учению, познавательной деятельности, желает приобретать новые знания, умения, совершенствуют имеющиеся.</w:t>
            </w:r>
          </w:p>
        </w:tc>
        <w:tc>
          <w:tcPr>
            <w:tcW w:w="567" w:type="dxa"/>
            <w:shd w:val="clear" w:color="auto" w:fill="auto"/>
          </w:tcPr>
          <w:p w:rsidR="00A05AC7" w:rsidRPr="005D4C5D" w:rsidRDefault="00A00A2D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</w:t>
            </w:r>
            <w:r>
              <w:rPr>
                <w:rFonts w:ascii="Times New Roman" w:hAnsi="Times New Roman"/>
              </w:rPr>
              <w:lastRenderedPageBreak/>
              <w:t>05</w:t>
            </w: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B74F9" w:rsidRPr="005D4C5D" w:rsidTr="0016298E">
        <w:tc>
          <w:tcPr>
            <w:tcW w:w="445" w:type="dxa"/>
            <w:shd w:val="clear" w:color="auto" w:fill="auto"/>
          </w:tcPr>
          <w:p w:rsidR="00A05AC7" w:rsidRPr="005D4C5D" w:rsidRDefault="00A00A2D" w:rsidP="005D4C5D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100-102</w:t>
            </w:r>
          </w:p>
        </w:tc>
        <w:tc>
          <w:tcPr>
            <w:tcW w:w="2357" w:type="dxa"/>
            <w:shd w:val="clear" w:color="auto" w:fill="auto"/>
          </w:tcPr>
          <w:p w:rsidR="00A05AC7" w:rsidRPr="00CA159B" w:rsidRDefault="00A00A2D" w:rsidP="009E3A2B">
            <w:pPr>
              <w:spacing w:before="75" w:after="150" w:line="240" w:lineRule="auto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Резерв</w:t>
            </w:r>
          </w:p>
        </w:tc>
        <w:tc>
          <w:tcPr>
            <w:tcW w:w="3402" w:type="dxa"/>
            <w:shd w:val="clear" w:color="auto" w:fill="auto"/>
          </w:tcPr>
          <w:p w:rsidR="00A05AC7" w:rsidRPr="005D4C5D" w:rsidRDefault="00A05AC7" w:rsidP="004242F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gridSpan w:val="2"/>
            <w:shd w:val="clear" w:color="auto" w:fill="auto"/>
          </w:tcPr>
          <w:p w:rsidR="00A05AC7" w:rsidRPr="005D4C5D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559" w:type="dxa"/>
            <w:shd w:val="clear" w:color="auto" w:fill="auto"/>
          </w:tcPr>
          <w:p w:rsidR="00A05AC7" w:rsidRPr="007425B0" w:rsidRDefault="00A05AC7" w:rsidP="009E3A2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auto"/>
          </w:tcPr>
          <w:p w:rsidR="00A05AC7" w:rsidRPr="007021E4" w:rsidRDefault="00A05AC7" w:rsidP="009E3A2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17" w:type="dxa"/>
            <w:shd w:val="clear" w:color="auto" w:fill="auto"/>
          </w:tcPr>
          <w:p w:rsidR="00A05AC7" w:rsidRPr="007425B0" w:rsidRDefault="00A05AC7" w:rsidP="009E3A2B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09" w:type="dxa"/>
            <w:shd w:val="clear" w:color="auto" w:fill="auto"/>
          </w:tcPr>
          <w:p w:rsidR="00A05AC7" w:rsidRPr="005D4C5D" w:rsidRDefault="00A05AC7" w:rsidP="005D4C5D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540EB1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40EB1" w:rsidRDefault="00540EB1" w:rsidP="00540EB1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40EB1" w:rsidRPr="0045760C" w:rsidRDefault="00540EB1" w:rsidP="00540EB1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0A5C59">
      <w:pPr>
        <w:spacing w:after="0"/>
        <w:rPr>
          <w:rFonts w:ascii="Times New Roman" w:hAnsi="Times New Roman"/>
          <w:b/>
          <w:sz w:val="32"/>
          <w:szCs w:val="32"/>
        </w:rPr>
      </w:pPr>
    </w:p>
    <w:p w:rsidR="000A5C59" w:rsidRDefault="000A5C59" w:rsidP="000A5C59">
      <w:pPr>
        <w:spacing w:after="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                </w:t>
      </w: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p w:rsidR="00540EB1" w:rsidRDefault="00540EB1" w:rsidP="0045760C">
      <w:pPr>
        <w:spacing w:after="0"/>
        <w:jc w:val="center"/>
        <w:rPr>
          <w:rFonts w:ascii="Times New Roman" w:hAnsi="Times New Roman"/>
          <w:b/>
          <w:sz w:val="32"/>
          <w:szCs w:val="32"/>
        </w:rPr>
      </w:pPr>
    </w:p>
    <w:sectPr w:rsidR="00540EB1" w:rsidSect="0045760C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4D19" w:rsidRDefault="00EA4D19" w:rsidP="00027058">
      <w:pPr>
        <w:spacing w:after="0" w:line="240" w:lineRule="auto"/>
      </w:pPr>
      <w:r>
        <w:separator/>
      </w:r>
    </w:p>
  </w:endnote>
  <w:endnote w:type="continuationSeparator" w:id="0">
    <w:p w:rsidR="00EA4D19" w:rsidRDefault="00EA4D19" w:rsidP="000270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C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Droid Sans Fallback">
    <w:altName w:val="MS Mincho"/>
    <w:charset w:val="80"/>
    <w:family w:val="auto"/>
    <w:pitch w:val="variable"/>
  </w:font>
  <w:font w:name="Lohit Hindi">
    <w:altName w:val="MS Mincho"/>
    <w:charset w:val="8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4D19" w:rsidRDefault="00EA4D19" w:rsidP="00027058">
      <w:pPr>
        <w:spacing w:after="0" w:line="240" w:lineRule="auto"/>
      </w:pPr>
      <w:r>
        <w:separator/>
      </w:r>
    </w:p>
  </w:footnote>
  <w:footnote w:type="continuationSeparator" w:id="0">
    <w:p w:rsidR="00EA4D19" w:rsidRDefault="00EA4D19" w:rsidP="000270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B74B65E"/>
    <w:lvl w:ilvl="0">
      <w:numFmt w:val="bullet"/>
      <w:lvlText w:val="*"/>
      <w:lvlJc w:val="left"/>
    </w:lvl>
  </w:abstractNum>
  <w:abstractNum w:abstractNumId="1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>
    <w:nsid w:val="00000007"/>
    <w:multiLevelType w:val="multilevel"/>
    <w:tmpl w:val="00000007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>
    <w:nsid w:val="00000008"/>
    <w:multiLevelType w:val="multilevel"/>
    <w:tmpl w:val="00000008"/>
    <w:lvl w:ilvl="0">
      <w:start w:val="1"/>
      <w:numFmt w:val="bullet"/>
      <w:lvlText w:val=""/>
      <w:lvlJc w:val="left"/>
      <w:pPr>
        <w:tabs>
          <w:tab w:val="num" w:pos="720"/>
        </w:tabs>
        <w:ind w:left="720" w:hanging="360"/>
      </w:pPr>
      <w:rPr>
        <w:rFonts w:ascii="Wingdings 2" w:hAnsi="Wingdings 2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"/>
      <w:lvlJc w:val="left"/>
      <w:pPr>
        <w:tabs>
          <w:tab w:val="num" w:pos="1800"/>
        </w:tabs>
        <w:ind w:left="1800" w:hanging="360"/>
      </w:pPr>
      <w:rPr>
        <w:rFonts w:ascii="Wingdings 2" w:hAnsi="Wingdings 2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"/>
      <w:lvlJc w:val="left"/>
      <w:pPr>
        <w:tabs>
          <w:tab w:val="num" w:pos="2880"/>
        </w:tabs>
        <w:ind w:left="2880" w:hanging="360"/>
      </w:pPr>
      <w:rPr>
        <w:rFonts w:ascii="Wingdings 2" w:hAnsi="Wingdings 2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5">
    <w:nsid w:val="01EE2D5D"/>
    <w:multiLevelType w:val="hybridMultilevel"/>
    <w:tmpl w:val="05389E54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6">
    <w:nsid w:val="0A9B1925"/>
    <w:multiLevelType w:val="hybridMultilevel"/>
    <w:tmpl w:val="8930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0447B0"/>
    <w:multiLevelType w:val="hybridMultilevel"/>
    <w:tmpl w:val="E174A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1F6A1E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0627713"/>
    <w:multiLevelType w:val="hybridMultilevel"/>
    <w:tmpl w:val="B776D50A"/>
    <w:lvl w:ilvl="0" w:tplc="041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EC0AFB"/>
    <w:multiLevelType w:val="hybridMultilevel"/>
    <w:tmpl w:val="89305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140CE2"/>
    <w:multiLevelType w:val="hybridMultilevel"/>
    <w:tmpl w:val="B61E26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C0D0110"/>
    <w:multiLevelType w:val="hybridMultilevel"/>
    <w:tmpl w:val="C972B9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C820B36"/>
    <w:multiLevelType w:val="hybridMultilevel"/>
    <w:tmpl w:val="AA702E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3F823215"/>
    <w:multiLevelType w:val="hybridMultilevel"/>
    <w:tmpl w:val="996C7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1465D13"/>
    <w:multiLevelType w:val="hybridMultilevel"/>
    <w:tmpl w:val="C7A2222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43066D92"/>
    <w:multiLevelType w:val="hybridMultilevel"/>
    <w:tmpl w:val="E2B27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F624C4"/>
    <w:multiLevelType w:val="hybridMultilevel"/>
    <w:tmpl w:val="996C71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5FF16C4"/>
    <w:multiLevelType w:val="hybridMultilevel"/>
    <w:tmpl w:val="B0AA08F2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488E3E0F"/>
    <w:multiLevelType w:val="hybridMultilevel"/>
    <w:tmpl w:val="E73CA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A5014E"/>
    <w:multiLevelType w:val="hybridMultilevel"/>
    <w:tmpl w:val="61E03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98011C"/>
    <w:multiLevelType w:val="hybridMultilevel"/>
    <w:tmpl w:val="19FC1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81B47B6"/>
    <w:multiLevelType w:val="hybridMultilevel"/>
    <w:tmpl w:val="E11A29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9B7612"/>
    <w:multiLevelType w:val="hybridMultilevel"/>
    <w:tmpl w:val="DDE659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FB656A"/>
    <w:multiLevelType w:val="hybridMultilevel"/>
    <w:tmpl w:val="DEEA65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66B21A4D"/>
    <w:multiLevelType w:val="hybridMultilevel"/>
    <w:tmpl w:val="2018A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543441"/>
    <w:multiLevelType w:val="hybridMultilevel"/>
    <w:tmpl w:val="B284F564"/>
    <w:lvl w:ilvl="0" w:tplc="FFFFFFFF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3125B4B"/>
    <w:multiLevelType w:val="hybridMultilevel"/>
    <w:tmpl w:val="253AA98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"/>
        <w:legacy w:legacy="1" w:legacySpace="0" w:legacyIndent="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4"/>
  </w:num>
  <w:num w:numId="4">
    <w:abstractNumId w:val="10"/>
  </w:num>
  <w:num w:numId="5">
    <w:abstractNumId w:val="19"/>
  </w:num>
  <w:num w:numId="6">
    <w:abstractNumId w:val="23"/>
  </w:num>
  <w:num w:numId="7">
    <w:abstractNumId w:val="25"/>
  </w:num>
  <w:num w:numId="8">
    <w:abstractNumId w:val="7"/>
  </w:num>
  <w:num w:numId="9">
    <w:abstractNumId w:val="5"/>
  </w:num>
  <w:num w:numId="10">
    <w:abstractNumId w:val="14"/>
  </w:num>
  <w:num w:numId="11">
    <w:abstractNumId w:val="26"/>
  </w:num>
  <w:num w:numId="12">
    <w:abstractNumId w:val="22"/>
  </w:num>
  <w:num w:numId="13">
    <w:abstractNumId w:val="8"/>
  </w:num>
  <w:num w:numId="14">
    <w:abstractNumId w:val="17"/>
  </w:num>
  <w:num w:numId="15">
    <w:abstractNumId w:val="11"/>
  </w:num>
  <w:num w:numId="16">
    <w:abstractNumId w:val="12"/>
  </w:num>
  <w:num w:numId="17">
    <w:abstractNumId w:val="18"/>
  </w:num>
  <w:num w:numId="18">
    <w:abstractNumId w:val="24"/>
  </w:num>
  <w:num w:numId="19">
    <w:abstractNumId w:val="16"/>
  </w:num>
  <w:num w:numId="20">
    <w:abstractNumId w:val="13"/>
  </w:num>
  <w:num w:numId="21">
    <w:abstractNumId w:val="15"/>
  </w:num>
  <w:num w:numId="22">
    <w:abstractNumId w:val="20"/>
  </w:num>
  <w:num w:numId="23">
    <w:abstractNumId w:val="6"/>
  </w:num>
  <w:num w:numId="24">
    <w:abstractNumId w:val="9"/>
  </w:num>
  <w:num w:numId="25">
    <w:abstractNumId w:val="21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922C4"/>
    <w:rsid w:val="00002D7E"/>
    <w:rsid w:val="00023B9D"/>
    <w:rsid w:val="00027058"/>
    <w:rsid w:val="00030DE4"/>
    <w:rsid w:val="00041E90"/>
    <w:rsid w:val="00046161"/>
    <w:rsid w:val="0008738E"/>
    <w:rsid w:val="00090E3B"/>
    <w:rsid w:val="000A5C59"/>
    <w:rsid w:val="000B1A89"/>
    <w:rsid w:val="000B4A72"/>
    <w:rsid w:val="000C3EC5"/>
    <w:rsid w:val="000D0EB3"/>
    <w:rsid w:val="000D4002"/>
    <w:rsid w:val="000F4B3B"/>
    <w:rsid w:val="001157E4"/>
    <w:rsid w:val="00120024"/>
    <w:rsid w:val="00126CBB"/>
    <w:rsid w:val="00137B44"/>
    <w:rsid w:val="00151F1B"/>
    <w:rsid w:val="0015313D"/>
    <w:rsid w:val="0016298E"/>
    <w:rsid w:val="00180D71"/>
    <w:rsid w:val="00197EC4"/>
    <w:rsid w:val="001B0D2A"/>
    <w:rsid w:val="001B6C7F"/>
    <w:rsid w:val="001B74E0"/>
    <w:rsid w:val="001C1678"/>
    <w:rsid w:val="001C4251"/>
    <w:rsid w:val="001E2384"/>
    <w:rsid w:val="001F60E2"/>
    <w:rsid w:val="001F6D20"/>
    <w:rsid w:val="002050B0"/>
    <w:rsid w:val="0020716F"/>
    <w:rsid w:val="002246D5"/>
    <w:rsid w:val="00241CD8"/>
    <w:rsid w:val="00243446"/>
    <w:rsid w:val="00244E9C"/>
    <w:rsid w:val="002618A7"/>
    <w:rsid w:val="00264730"/>
    <w:rsid w:val="002A04B9"/>
    <w:rsid w:val="002B74F9"/>
    <w:rsid w:val="002C2120"/>
    <w:rsid w:val="002C709A"/>
    <w:rsid w:val="002E2AF1"/>
    <w:rsid w:val="0031538C"/>
    <w:rsid w:val="00322A94"/>
    <w:rsid w:val="003249F1"/>
    <w:rsid w:val="0033565A"/>
    <w:rsid w:val="00364A26"/>
    <w:rsid w:val="003906DE"/>
    <w:rsid w:val="003A1EC2"/>
    <w:rsid w:val="003A7CDA"/>
    <w:rsid w:val="003C2AB9"/>
    <w:rsid w:val="003D01FF"/>
    <w:rsid w:val="003F50F5"/>
    <w:rsid w:val="004070EA"/>
    <w:rsid w:val="00411E7E"/>
    <w:rsid w:val="00423671"/>
    <w:rsid w:val="004242F3"/>
    <w:rsid w:val="0045760C"/>
    <w:rsid w:val="0048169C"/>
    <w:rsid w:val="00486DD2"/>
    <w:rsid w:val="00487B29"/>
    <w:rsid w:val="00491627"/>
    <w:rsid w:val="004C7EF3"/>
    <w:rsid w:val="004F1B36"/>
    <w:rsid w:val="00502836"/>
    <w:rsid w:val="00521019"/>
    <w:rsid w:val="00526A0B"/>
    <w:rsid w:val="00530708"/>
    <w:rsid w:val="00532894"/>
    <w:rsid w:val="00536005"/>
    <w:rsid w:val="00540EB1"/>
    <w:rsid w:val="005B7946"/>
    <w:rsid w:val="005C6CB1"/>
    <w:rsid w:val="005D4C5D"/>
    <w:rsid w:val="005E24D2"/>
    <w:rsid w:val="00600DC0"/>
    <w:rsid w:val="0060572B"/>
    <w:rsid w:val="00653C51"/>
    <w:rsid w:val="00655454"/>
    <w:rsid w:val="0065699C"/>
    <w:rsid w:val="0068615E"/>
    <w:rsid w:val="006922C4"/>
    <w:rsid w:val="006A1B12"/>
    <w:rsid w:val="006B24E2"/>
    <w:rsid w:val="006C3CB2"/>
    <w:rsid w:val="006D7DDA"/>
    <w:rsid w:val="006E3942"/>
    <w:rsid w:val="006F37D2"/>
    <w:rsid w:val="006F37D9"/>
    <w:rsid w:val="007042CB"/>
    <w:rsid w:val="00714889"/>
    <w:rsid w:val="0071489B"/>
    <w:rsid w:val="00732782"/>
    <w:rsid w:val="00742F84"/>
    <w:rsid w:val="00757A1A"/>
    <w:rsid w:val="007719D2"/>
    <w:rsid w:val="00774477"/>
    <w:rsid w:val="00777619"/>
    <w:rsid w:val="00783240"/>
    <w:rsid w:val="007C0C18"/>
    <w:rsid w:val="008207D0"/>
    <w:rsid w:val="00884CD6"/>
    <w:rsid w:val="00894252"/>
    <w:rsid w:val="008A7BAB"/>
    <w:rsid w:val="008D307B"/>
    <w:rsid w:val="008E0135"/>
    <w:rsid w:val="00901C6A"/>
    <w:rsid w:val="00902325"/>
    <w:rsid w:val="00910C6C"/>
    <w:rsid w:val="00962569"/>
    <w:rsid w:val="009631F5"/>
    <w:rsid w:val="0097102E"/>
    <w:rsid w:val="00983CA6"/>
    <w:rsid w:val="009B0AA8"/>
    <w:rsid w:val="009D3310"/>
    <w:rsid w:val="009E3A2B"/>
    <w:rsid w:val="009E6042"/>
    <w:rsid w:val="009E6D11"/>
    <w:rsid w:val="00A00A2D"/>
    <w:rsid w:val="00A03000"/>
    <w:rsid w:val="00A05AC7"/>
    <w:rsid w:val="00A43BF2"/>
    <w:rsid w:val="00A4592B"/>
    <w:rsid w:val="00A62185"/>
    <w:rsid w:val="00A73685"/>
    <w:rsid w:val="00A93569"/>
    <w:rsid w:val="00A967B4"/>
    <w:rsid w:val="00AA4F51"/>
    <w:rsid w:val="00AB6063"/>
    <w:rsid w:val="00AD617C"/>
    <w:rsid w:val="00AF1B3B"/>
    <w:rsid w:val="00B01207"/>
    <w:rsid w:val="00B036E3"/>
    <w:rsid w:val="00B17978"/>
    <w:rsid w:val="00B3049E"/>
    <w:rsid w:val="00B41658"/>
    <w:rsid w:val="00B4227E"/>
    <w:rsid w:val="00BD3ECF"/>
    <w:rsid w:val="00BD47B3"/>
    <w:rsid w:val="00BE7E60"/>
    <w:rsid w:val="00C13BD2"/>
    <w:rsid w:val="00C25CAA"/>
    <w:rsid w:val="00C3096C"/>
    <w:rsid w:val="00C51F2C"/>
    <w:rsid w:val="00C53A81"/>
    <w:rsid w:val="00C914E4"/>
    <w:rsid w:val="00CA159B"/>
    <w:rsid w:val="00CC4351"/>
    <w:rsid w:val="00CD575B"/>
    <w:rsid w:val="00CE31A7"/>
    <w:rsid w:val="00D02FEE"/>
    <w:rsid w:val="00D702AC"/>
    <w:rsid w:val="00DA22AC"/>
    <w:rsid w:val="00DC5F11"/>
    <w:rsid w:val="00DD5C06"/>
    <w:rsid w:val="00DD7E26"/>
    <w:rsid w:val="00DE0389"/>
    <w:rsid w:val="00E1251D"/>
    <w:rsid w:val="00E3790B"/>
    <w:rsid w:val="00E40960"/>
    <w:rsid w:val="00E7772E"/>
    <w:rsid w:val="00E86EB1"/>
    <w:rsid w:val="00E9411F"/>
    <w:rsid w:val="00E955A7"/>
    <w:rsid w:val="00EA2D8D"/>
    <w:rsid w:val="00EA4D19"/>
    <w:rsid w:val="00EB7E53"/>
    <w:rsid w:val="00ED364A"/>
    <w:rsid w:val="00ED4928"/>
    <w:rsid w:val="00ED7653"/>
    <w:rsid w:val="00EF0BF1"/>
    <w:rsid w:val="00F615C8"/>
    <w:rsid w:val="00F61A36"/>
    <w:rsid w:val="00F64892"/>
    <w:rsid w:val="00F64FBE"/>
    <w:rsid w:val="00FA01AF"/>
    <w:rsid w:val="00FA2D5B"/>
    <w:rsid w:val="00FB4E1F"/>
    <w:rsid w:val="00FC5798"/>
    <w:rsid w:val="00FD7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22C4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45760C"/>
    <w:pPr>
      <w:keepNext/>
      <w:spacing w:before="240" w:after="60" w:line="240" w:lineRule="auto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5760C"/>
    <w:pPr>
      <w:keepNext/>
      <w:spacing w:before="240" w:after="60" w:line="240" w:lineRule="auto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45760C"/>
    <w:pPr>
      <w:keepNext/>
      <w:spacing w:before="240" w:after="60" w:line="240" w:lineRule="auto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5760C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иль"/>
    <w:rsid w:val="006922C4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paragraph" w:customStyle="1" w:styleId="text">
    <w:name w:val="text"/>
    <w:basedOn w:val="a"/>
    <w:uiPriority w:val="99"/>
    <w:rsid w:val="00E955A7"/>
    <w:pPr>
      <w:widowControl w:val="0"/>
      <w:autoSpaceDE w:val="0"/>
      <w:autoSpaceDN w:val="0"/>
      <w:adjustRightInd w:val="0"/>
      <w:spacing w:after="0" w:line="288" w:lineRule="auto"/>
      <w:ind w:firstLine="283"/>
      <w:jc w:val="both"/>
      <w:textAlignment w:val="center"/>
    </w:pPr>
    <w:rPr>
      <w:rFonts w:ascii="SchoolBookC" w:hAnsi="SchoolBookC" w:cs="SchoolBookC"/>
      <w:color w:val="000000"/>
      <w:lang w:val="en-US"/>
    </w:rPr>
  </w:style>
  <w:style w:type="character" w:customStyle="1" w:styleId="Text0">
    <w:name w:val="Text"/>
    <w:rsid w:val="00E955A7"/>
    <w:rPr>
      <w:rFonts w:ascii="SchoolBookC" w:hAnsi="SchoolBookC"/>
      <w:color w:val="000000"/>
      <w:spacing w:val="0"/>
      <w:w w:val="100"/>
      <w:position w:val="0"/>
      <w:sz w:val="22"/>
      <w:u w:val="none"/>
      <w:vertAlign w:val="baseline"/>
      <w:lang w:val="ru-RU"/>
    </w:rPr>
  </w:style>
  <w:style w:type="paragraph" w:styleId="a4">
    <w:name w:val="Normal (Web)"/>
    <w:basedOn w:val="a"/>
    <w:uiPriority w:val="99"/>
    <w:unhideWhenUsed/>
    <w:rsid w:val="00ED364A"/>
    <w:rPr>
      <w:rFonts w:ascii="Times New Roman" w:hAnsi="Times New Roman"/>
      <w:sz w:val="24"/>
      <w:szCs w:val="24"/>
    </w:rPr>
  </w:style>
  <w:style w:type="character" w:customStyle="1" w:styleId="10">
    <w:name w:val="Заголовок 1 Знак"/>
    <w:link w:val="1"/>
    <w:rsid w:val="0045760C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rsid w:val="0045760C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rsid w:val="0045760C"/>
    <w:rPr>
      <w:rFonts w:ascii="Cambria" w:eastAsia="Times New Roman" w:hAnsi="Cambria"/>
      <w:b/>
      <w:bCs/>
      <w:sz w:val="26"/>
      <w:szCs w:val="26"/>
    </w:rPr>
  </w:style>
  <w:style w:type="character" w:customStyle="1" w:styleId="40">
    <w:name w:val="Заголовок 4 Знак"/>
    <w:link w:val="4"/>
    <w:rsid w:val="0045760C"/>
    <w:rPr>
      <w:rFonts w:eastAsia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5760C"/>
  </w:style>
  <w:style w:type="character" w:styleId="a5">
    <w:name w:val="Strong"/>
    <w:qFormat/>
    <w:rsid w:val="0045760C"/>
    <w:rPr>
      <w:b/>
      <w:bCs/>
    </w:rPr>
  </w:style>
  <w:style w:type="character" w:styleId="a6">
    <w:name w:val="Hyperlink"/>
    <w:rsid w:val="0045760C"/>
    <w:rPr>
      <w:color w:val="0000FF"/>
      <w:u w:val="single"/>
    </w:rPr>
  </w:style>
  <w:style w:type="table" w:styleId="a7">
    <w:name w:val="Table Grid"/>
    <w:basedOn w:val="a1"/>
    <w:uiPriority w:val="59"/>
    <w:rsid w:val="004576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45760C"/>
    <w:pPr>
      <w:spacing w:after="0" w:line="240" w:lineRule="auto"/>
      <w:ind w:left="-418"/>
    </w:pPr>
    <w:rPr>
      <w:rFonts w:ascii="Times New Roman" w:hAnsi="Times New Roman"/>
      <w:sz w:val="18"/>
      <w:szCs w:val="24"/>
    </w:rPr>
  </w:style>
  <w:style w:type="character" w:customStyle="1" w:styleId="a9">
    <w:name w:val="Основной текст с отступом Знак"/>
    <w:link w:val="a8"/>
    <w:rsid w:val="0045760C"/>
    <w:rPr>
      <w:rFonts w:ascii="Times New Roman" w:eastAsia="Times New Roman" w:hAnsi="Times New Roman"/>
      <w:sz w:val="18"/>
      <w:szCs w:val="24"/>
    </w:rPr>
  </w:style>
  <w:style w:type="character" w:styleId="aa">
    <w:name w:val="Emphasis"/>
    <w:qFormat/>
    <w:rsid w:val="0045760C"/>
    <w:rPr>
      <w:i/>
      <w:iCs/>
    </w:rPr>
  </w:style>
  <w:style w:type="paragraph" w:styleId="ab">
    <w:name w:val="footnote text"/>
    <w:basedOn w:val="a"/>
    <w:link w:val="ac"/>
    <w:rsid w:val="004576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c">
    <w:name w:val="Текст сноски Знак"/>
    <w:link w:val="ab"/>
    <w:rsid w:val="0045760C"/>
    <w:rPr>
      <w:rFonts w:ascii="Times New Roman" w:eastAsia="Times New Roman" w:hAnsi="Times New Roman"/>
    </w:rPr>
  </w:style>
  <w:style w:type="character" w:styleId="ad">
    <w:name w:val="footnote reference"/>
    <w:rsid w:val="0045760C"/>
    <w:rPr>
      <w:vertAlign w:val="superscript"/>
    </w:rPr>
  </w:style>
  <w:style w:type="paragraph" w:customStyle="1" w:styleId="FR1">
    <w:name w:val="FR1"/>
    <w:rsid w:val="0045760C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8"/>
      <w:szCs w:val="28"/>
    </w:rPr>
  </w:style>
  <w:style w:type="paragraph" w:styleId="ae">
    <w:name w:val="Title"/>
    <w:basedOn w:val="a"/>
    <w:link w:val="af"/>
    <w:qFormat/>
    <w:rsid w:val="0045760C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f">
    <w:name w:val="Название Знак"/>
    <w:link w:val="ae"/>
    <w:rsid w:val="0045760C"/>
    <w:rPr>
      <w:rFonts w:ascii="Times New Roman" w:eastAsia="Times New Roman" w:hAnsi="Times New Roman"/>
      <w:b/>
      <w:bCs/>
      <w:sz w:val="24"/>
      <w:szCs w:val="24"/>
    </w:rPr>
  </w:style>
  <w:style w:type="paragraph" w:styleId="21">
    <w:name w:val="Body Text Indent 2"/>
    <w:basedOn w:val="a"/>
    <w:link w:val="22"/>
    <w:rsid w:val="0045760C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link w:val="21"/>
    <w:rsid w:val="0045760C"/>
    <w:rPr>
      <w:rFonts w:ascii="Times New Roman" w:eastAsia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45760C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character" w:customStyle="1" w:styleId="FontStyle65">
    <w:name w:val="Font Style65"/>
    <w:uiPriority w:val="99"/>
    <w:rsid w:val="0045760C"/>
    <w:rPr>
      <w:rFonts w:ascii="Arial" w:hAnsi="Arial" w:cs="Arial"/>
      <w:sz w:val="16"/>
      <w:szCs w:val="16"/>
    </w:rPr>
  </w:style>
  <w:style w:type="paragraph" w:customStyle="1" w:styleId="Style2">
    <w:name w:val="Style2"/>
    <w:basedOn w:val="a"/>
    <w:uiPriority w:val="99"/>
    <w:rsid w:val="0045760C"/>
    <w:pPr>
      <w:widowControl w:val="0"/>
      <w:autoSpaceDE w:val="0"/>
      <w:autoSpaceDN w:val="0"/>
      <w:adjustRightInd w:val="0"/>
      <w:spacing w:after="0" w:line="216" w:lineRule="exact"/>
      <w:jc w:val="both"/>
    </w:pPr>
    <w:rPr>
      <w:rFonts w:ascii="Arial" w:hAnsi="Arial" w:cs="Arial"/>
      <w:sz w:val="24"/>
      <w:szCs w:val="24"/>
    </w:rPr>
  </w:style>
  <w:style w:type="character" w:customStyle="1" w:styleId="FontStyle64">
    <w:name w:val="Font Style64"/>
    <w:uiPriority w:val="99"/>
    <w:rsid w:val="0045760C"/>
    <w:rPr>
      <w:rFonts w:ascii="Arial" w:hAnsi="Arial" w:cs="Arial"/>
      <w:b/>
      <w:bCs/>
      <w:sz w:val="16"/>
      <w:szCs w:val="16"/>
    </w:rPr>
  </w:style>
  <w:style w:type="paragraph" w:styleId="af1">
    <w:name w:val="endnote text"/>
    <w:basedOn w:val="a"/>
    <w:link w:val="af2"/>
    <w:rsid w:val="004576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2">
    <w:name w:val="Текст концевой сноски Знак"/>
    <w:link w:val="af1"/>
    <w:rsid w:val="0045760C"/>
    <w:rPr>
      <w:rFonts w:ascii="Times New Roman" w:eastAsia="Times New Roman" w:hAnsi="Times New Roman"/>
    </w:rPr>
  </w:style>
  <w:style w:type="character" w:styleId="af3">
    <w:name w:val="endnote reference"/>
    <w:rsid w:val="0045760C"/>
    <w:rPr>
      <w:vertAlign w:val="superscript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45760C"/>
    <w:pPr>
      <w:spacing w:after="0" w:line="240" w:lineRule="auto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аголовок 1"/>
    <w:basedOn w:val="a"/>
    <w:next w:val="a"/>
    <w:uiPriority w:val="99"/>
    <w:rsid w:val="0045760C"/>
    <w:pPr>
      <w:keepNext/>
      <w:autoSpaceDE w:val="0"/>
      <w:autoSpaceDN w:val="0"/>
      <w:spacing w:after="0" w:line="240" w:lineRule="auto"/>
      <w:ind w:firstLine="720"/>
      <w:jc w:val="center"/>
    </w:pPr>
    <w:rPr>
      <w:rFonts w:ascii="Times New Roman" w:hAnsi="Times New Roman"/>
      <w:b/>
      <w:bCs/>
      <w:sz w:val="28"/>
      <w:szCs w:val="28"/>
    </w:rPr>
  </w:style>
  <w:style w:type="paragraph" w:styleId="af4">
    <w:name w:val="Body Text"/>
    <w:basedOn w:val="a"/>
    <w:link w:val="af5"/>
    <w:uiPriority w:val="99"/>
    <w:unhideWhenUsed/>
    <w:rsid w:val="0045760C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f5">
    <w:name w:val="Основной текст Знак"/>
    <w:link w:val="af4"/>
    <w:uiPriority w:val="99"/>
    <w:rsid w:val="0045760C"/>
    <w:rPr>
      <w:rFonts w:ascii="Times New Roman" w:eastAsia="Times New Roman" w:hAnsi="Times New Roman"/>
      <w:sz w:val="24"/>
      <w:szCs w:val="24"/>
    </w:rPr>
  </w:style>
  <w:style w:type="paragraph" w:styleId="af6">
    <w:name w:val="Plain Text"/>
    <w:basedOn w:val="a"/>
    <w:link w:val="af7"/>
    <w:uiPriority w:val="99"/>
    <w:semiHidden/>
    <w:unhideWhenUsed/>
    <w:rsid w:val="0045760C"/>
    <w:pPr>
      <w:spacing w:before="100" w:beforeAutospacing="1" w:after="100" w:afterAutospacing="1" w:line="240" w:lineRule="auto"/>
    </w:pPr>
    <w:rPr>
      <w:rFonts w:ascii="Times New Roman" w:hAnsi="Times New Roman"/>
      <w:sz w:val="18"/>
      <w:szCs w:val="18"/>
    </w:rPr>
  </w:style>
  <w:style w:type="character" w:customStyle="1" w:styleId="af7">
    <w:name w:val="Текст Знак"/>
    <w:link w:val="af6"/>
    <w:uiPriority w:val="99"/>
    <w:semiHidden/>
    <w:rsid w:val="0045760C"/>
    <w:rPr>
      <w:rFonts w:ascii="Times New Roman" w:eastAsia="Times New Roman" w:hAnsi="Times New Roman"/>
      <w:sz w:val="18"/>
      <w:szCs w:val="18"/>
    </w:rPr>
  </w:style>
  <w:style w:type="paragraph" w:styleId="23">
    <w:name w:val="Body Text 2"/>
    <w:basedOn w:val="a"/>
    <w:link w:val="24"/>
    <w:uiPriority w:val="99"/>
    <w:unhideWhenUsed/>
    <w:rsid w:val="0045760C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2 Знак"/>
    <w:link w:val="23"/>
    <w:uiPriority w:val="99"/>
    <w:rsid w:val="0045760C"/>
    <w:rPr>
      <w:rFonts w:ascii="Times New Roman" w:eastAsia="Times New Roman" w:hAnsi="Times New Roman"/>
      <w:sz w:val="24"/>
      <w:szCs w:val="24"/>
    </w:rPr>
  </w:style>
  <w:style w:type="paragraph" w:styleId="af8">
    <w:name w:val="footer"/>
    <w:basedOn w:val="a"/>
    <w:link w:val="af9"/>
    <w:uiPriority w:val="99"/>
    <w:unhideWhenUsed/>
    <w:rsid w:val="0045760C"/>
    <w:pPr>
      <w:tabs>
        <w:tab w:val="center" w:pos="4677"/>
        <w:tab w:val="right" w:pos="9355"/>
      </w:tabs>
      <w:spacing w:after="0" w:line="240" w:lineRule="auto"/>
    </w:pPr>
    <w:rPr>
      <w:rFonts w:eastAsia="Calibri"/>
      <w:lang w:eastAsia="en-US"/>
    </w:rPr>
  </w:style>
  <w:style w:type="character" w:customStyle="1" w:styleId="af9">
    <w:name w:val="Нижний колонтитул Знак"/>
    <w:link w:val="af8"/>
    <w:uiPriority w:val="99"/>
    <w:rsid w:val="0045760C"/>
    <w:rPr>
      <w:sz w:val="22"/>
      <w:szCs w:val="22"/>
      <w:lang w:eastAsia="en-US"/>
    </w:rPr>
  </w:style>
  <w:style w:type="paragraph" w:styleId="afa">
    <w:name w:val="header"/>
    <w:basedOn w:val="a"/>
    <w:link w:val="afb"/>
    <w:uiPriority w:val="99"/>
    <w:unhideWhenUsed/>
    <w:rsid w:val="0045760C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b">
    <w:name w:val="Верхний колонтитул Знак"/>
    <w:link w:val="afa"/>
    <w:uiPriority w:val="99"/>
    <w:rsid w:val="0045760C"/>
    <w:rPr>
      <w:rFonts w:ascii="Times New Roman" w:eastAsia="Times New Roman" w:hAnsi="Times New Roman"/>
      <w:sz w:val="24"/>
      <w:szCs w:val="24"/>
    </w:rPr>
  </w:style>
  <w:style w:type="paragraph" w:styleId="afc">
    <w:name w:val="Balloon Text"/>
    <w:basedOn w:val="a"/>
    <w:link w:val="afd"/>
    <w:semiHidden/>
    <w:unhideWhenUsed/>
    <w:rsid w:val="0045760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d">
    <w:name w:val="Текст выноски Знак"/>
    <w:link w:val="afc"/>
    <w:semiHidden/>
    <w:rsid w:val="0045760C"/>
    <w:rPr>
      <w:rFonts w:ascii="Tahoma" w:eastAsia="Times New Roman" w:hAnsi="Tahoma"/>
      <w:sz w:val="16"/>
      <w:szCs w:val="16"/>
    </w:rPr>
  </w:style>
  <w:style w:type="character" w:customStyle="1" w:styleId="apple-converted-space">
    <w:name w:val="apple-converted-space"/>
    <w:basedOn w:val="a0"/>
    <w:rsid w:val="0045760C"/>
  </w:style>
  <w:style w:type="numbering" w:customStyle="1" w:styleId="110">
    <w:name w:val="Нет списка11"/>
    <w:next w:val="a2"/>
    <w:semiHidden/>
    <w:rsid w:val="0045760C"/>
  </w:style>
  <w:style w:type="paragraph" w:styleId="afe">
    <w:name w:val="No Spacing"/>
    <w:uiPriority w:val="1"/>
    <w:qFormat/>
    <w:rsid w:val="0045760C"/>
    <w:rPr>
      <w:rFonts w:ascii="Times New Roman" w:hAnsi="Times New Roman"/>
      <w:sz w:val="24"/>
      <w:szCs w:val="24"/>
      <w:lang w:eastAsia="en-US"/>
    </w:rPr>
  </w:style>
  <w:style w:type="paragraph" w:customStyle="1" w:styleId="Style1">
    <w:name w:val="Style 1"/>
    <w:basedOn w:val="a"/>
    <w:rsid w:val="0045760C"/>
    <w:pPr>
      <w:widowControl w:val="0"/>
      <w:autoSpaceDE w:val="0"/>
      <w:autoSpaceDN w:val="0"/>
      <w:spacing w:after="0" w:line="240" w:lineRule="auto"/>
      <w:ind w:left="72"/>
    </w:pPr>
    <w:rPr>
      <w:rFonts w:ascii="Times New Roman" w:hAnsi="Times New Roman"/>
      <w:sz w:val="24"/>
      <w:szCs w:val="24"/>
    </w:rPr>
  </w:style>
  <w:style w:type="table" w:customStyle="1" w:styleId="13">
    <w:name w:val="Светлая сетка1"/>
    <w:basedOn w:val="a1"/>
    <w:uiPriority w:val="62"/>
    <w:rsid w:val="0045760C"/>
    <w:rPr>
      <w:rFonts w:ascii="Times New Roman" w:hAnsi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character" w:customStyle="1" w:styleId="25">
    <w:name w:val="Основной текст (2)_"/>
    <w:link w:val="26"/>
    <w:rsid w:val="0045760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Заголовок №3_"/>
    <w:link w:val="32"/>
    <w:rsid w:val="0045760C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30">
    <w:name w:val="Основной текст (13)_"/>
    <w:link w:val="131"/>
    <w:rsid w:val="0045760C"/>
    <w:rPr>
      <w:rFonts w:ascii="Tahoma" w:eastAsia="Tahoma" w:hAnsi="Tahoma" w:cs="Tahoma"/>
      <w:sz w:val="24"/>
      <w:szCs w:val="24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45760C"/>
    <w:pPr>
      <w:shd w:val="clear" w:color="auto" w:fill="FFFFFF"/>
      <w:spacing w:before="180" w:after="0" w:line="211" w:lineRule="exact"/>
      <w:jc w:val="both"/>
    </w:pPr>
    <w:rPr>
      <w:rFonts w:ascii="Times New Roman" w:hAnsi="Times New Roman"/>
    </w:rPr>
  </w:style>
  <w:style w:type="paragraph" w:customStyle="1" w:styleId="32">
    <w:name w:val="Заголовок №3"/>
    <w:basedOn w:val="a"/>
    <w:link w:val="31"/>
    <w:rsid w:val="0045760C"/>
    <w:pPr>
      <w:shd w:val="clear" w:color="auto" w:fill="FFFFFF"/>
      <w:spacing w:after="120" w:line="0" w:lineRule="atLeast"/>
      <w:outlineLvl w:val="2"/>
    </w:pPr>
    <w:rPr>
      <w:rFonts w:ascii="Times New Roman" w:hAnsi="Times New Roman"/>
    </w:rPr>
  </w:style>
  <w:style w:type="paragraph" w:customStyle="1" w:styleId="131">
    <w:name w:val="Основной текст (13)"/>
    <w:basedOn w:val="a"/>
    <w:link w:val="130"/>
    <w:rsid w:val="0045760C"/>
    <w:pPr>
      <w:shd w:val="clear" w:color="auto" w:fill="FFFFFF"/>
      <w:spacing w:after="120" w:line="293" w:lineRule="exact"/>
      <w:jc w:val="center"/>
    </w:pPr>
    <w:rPr>
      <w:rFonts w:ascii="Tahoma" w:eastAsia="Tahoma" w:hAnsi="Tahoma"/>
      <w:sz w:val="24"/>
      <w:szCs w:val="24"/>
    </w:rPr>
  </w:style>
  <w:style w:type="table" w:customStyle="1" w:styleId="14">
    <w:name w:val="Сетка таблицы1"/>
    <w:basedOn w:val="a1"/>
    <w:next w:val="a7"/>
    <w:uiPriority w:val="59"/>
    <w:rsid w:val="004070EA"/>
    <w:rPr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ramota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lovari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rubricon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myfhology.ru" TargetMode="External"/><Relationship Id="rId10" Type="http://schemas.openxmlformats.org/officeDocument/2006/relationships/hyperlink" Target="http://www.krugosve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wikipedia.ru" TargetMode="External"/><Relationship Id="rId14" Type="http://schemas.openxmlformats.org/officeDocument/2006/relationships/hyperlink" Target="http://www.feb-we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37F87-4370-4E6A-8704-EC70D81DCB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1</Pages>
  <Words>32878</Words>
  <Characters>187411</Characters>
  <Application>Microsoft Office Word</Application>
  <DocSecurity>0</DocSecurity>
  <Lines>1561</Lines>
  <Paragraphs>439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219850</CharactersWithSpaces>
  <SharedDoc>false</SharedDoc>
  <HLinks>
    <vt:vector size="264" baseType="variant">
      <vt:variant>
        <vt:i4>7995453</vt:i4>
      </vt:variant>
      <vt:variant>
        <vt:i4>129</vt:i4>
      </vt:variant>
      <vt:variant>
        <vt:i4>0</vt:i4>
      </vt:variant>
      <vt:variant>
        <vt:i4>5</vt:i4>
      </vt:variant>
      <vt:variant>
        <vt:lpwstr>http://www.tretyakovgallery.ru/</vt:lpwstr>
      </vt:variant>
      <vt:variant>
        <vt:lpwstr/>
      </vt:variant>
      <vt:variant>
        <vt:i4>6815843</vt:i4>
      </vt:variant>
      <vt:variant>
        <vt:i4>126</vt:i4>
      </vt:variant>
      <vt:variant>
        <vt:i4>0</vt:i4>
      </vt:variant>
      <vt:variant>
        <vt:i4>5</vt:i4>
      </vt:variant>
      <vt:variant>
        <vt:lpwstr>http://www.shm.ru/</vt:lpwstr>
      </vt:variant>
      <vt:variant>
        <vt:lpwstr/>
      </vt:variant>
      <vt:variant>
        <vt:i4>655381</vt:i4>
      </vt:variant>
      <vt:variant>
        <vt:i4>123</vt:i4>
      </vt:variant>
      <vt:variant>
        <vt:i4>0</vt:i4>
      </vt:variant>
      <vt:variant>
        <vt:i4>5</vt:i4>
      </vt:variant>
      <vt:variant>
        <vt:lpwstr>http://www.rusmuseum.ru/</vt:lpwstr>
      </vt:variant>
      <vt:variant>
        <vt:lpwstr/>
      </vt:variant>
      <vt:variant>
        <vt:i4>6881324</vt:i4>
      </vt:variant>
      <vt:variant>
        <vt:i4>120</vt:i4>
      </vt:variant>
      <vt:variant>
        <vt:i4>0</vt:i4>
      </vt:variant>
      <vt:variant>
        <vt:i4>5</vt:i4>
      </vt:variant>
      <vt:variant>
        <vt:lpwstr>http://www.peterhof.ru/</vt:lpwstr>
      </vt:variant>
      <vt:variant>
        <vt:lpwstr/>
      </vt:variant>
      <vt:variant>
        <vt:i4>1769474</vt:i4>
      </vt:variant>
      <vt:variant>
        <vt:i4>117</vt:i4>
      </vt:variant>
      <vt:variant>
        <vt:i4>0</vt:i4>
      </vt:variant>
      <vt:variant>
        <vt:i4>5</vt:i4>
      </vt:variant>
      <vt:variant>
        <vt:lpwstr>http://www.museumpushkin.ru/</vt:lpwstr>
      </vt:variant>
      <vt:variant>
        <vt:lpwstr/>
      </vt:variant>
      <vt:variant>
        <vt:i4>4390982</vt:i4>
      </vt:variant>
      <vt:variant>
        <vt:i4>114</vt:i4>
      </vt:variant>
      <vt:variant>
        <vt:i4>0</vt:i4>
      </vt:variant>
      <vt:variant>
        <vt:i4>5</vt:i4>
      </vt:variant>
      <vt:variant>
        <vt:lpwstr>http://www.museum.ru/M654</vt:lpwstr>
      </vt:variant>
      <vt:variant>
        <vt:lpwstr/>
      </vt:variant>
      <vt:variant>
        <vt:i4>3801204</vt:i4>
      </vt:variant>
      <vt:variant>
        <vt:i4>111</vt:i4>
      </vt:variant>
      <vt:variant>
        <vt:i4>0</vt:i4>
      </vt:variant>
      <vt:variant>
        <vt:i4>5</vt:i4>
      </vt:variant>
      <vt:variant>
        <vt:lpwstr>http://www.museum.ru/gmii/</vt:lpwstr>
      </vt:variant>
      <vt:variant>
        <vt:lpwstr/>
      </vt:variant>
      <vt:variant>
        <vt:i4>1769567</vt:i4>
      </vt:variant>
      <vt:variant>
        <vt:i4>108</vt:i4>
      </vt:variant>
      <vt:variant>
        <vt:i4>0</vt:i4>
      </vt:variant>
      <vt:variant>
        <vt:i4>5</vt:i4>
      </vt:variant>
      <vt:variant>
        <vt:lpwstr>http://www.museum.ru/</vt:lpwstr>
      </vt:variant>
      <vt:variant>
        <vt:lpwstr/>
      </vt:variant>
      <vt:variant>
        <vt:i4>65552</vt:i4>
      </vt:variant>
      <vt:variant>
        <vt:i4>105</vt:i4>
      </vt:variant>
      <vt:variant>
        <vt:i4>0</vt:i4>
      </vt:variant>
      <vt:variant>
        <vt:i4>5</vt:i4>
      </vt:variant>
      <vt:variant>
        <vt:lpwstr>http://www.hermitage.ru/</vt:lpwstr>
      </vt:variant>
      <vt:variant>
        <vt:lpwstr/>
      </vt:variant>
      <vt:variant>
        <vt:i4>1310740</vt:i4>
      </vt:variant>
      <vt:variant>
        <vt:i4>102</vt:i4>
      </vt:variant>
      <vt:variant>
        <vt:i4>0</vt:i4>
      </vt:variant>
      <vt:variant>
        <vt:i4>5</vt:i4>
      </vt:variant>
      <vt:variant>
        <vt:lpwstr>http://www.kreml.ru/</vt:lpwstr>
      </vt:variant>
      <vt:variant>
        <vt:lpwstr/>
      </vt:variant>
      <vt:variant>
        <vt:i4>6946852</vt:i4>
      </vt:variant>
      <vt:variant>
        <vt:i4>99</vt:i4>
      </vt:variant>
      <vt:variant>
        <vt:i4>0</vt:i4>
      </vt:variant>
      <vt:variant>
        <vt:i4>5</vt:i4>
      </vt:variant>
      <vt:variant>
        <vt:lpwstr>http://www.borodino.ru/</vt:lpwstr>
      </vt:variant>
      <vt:variant>
        <vt:lpwstr/>
      </vt:variant>
      <vt:variant>
        <vt:i4>7733360</vt:i4>
      </vt:variant>
      <vt:variant>
        <vt:i4>96</vt:i4>
      </vt:variant>
      <vt:variant>
        <vt:i4>0</vt:i4>
      </vt:variant>
      <vt:variant>
        <vt:i4>5</vt:i4>
      </vt:variant>
      <vt:variant>
        <vt:lpwstr>http://www.theatre.ru/</vt:lpwstr>
      </vt:variant>
      <vt:variant>
        <vt:lpwstr/>
      </vt:variant>
      <vt:variant>
        <vt:i4>589937</vt:i4>
      </vt:variant>
      <vt:variant>
        <vt:i4>93</vt:i4>
      </vt:variant>
      <vt:variant>
        <vt:i4>0</vt:i4>
      </vt:variant>
      <vt:variant>
        <vt:i4>5</vt:i4>
      </vt:variant>
      <vt:variant>
        <vt:lpwstr>http://аудиохрестоматия/</vt:lpwstr>
      </vt:variant>
      <vt:variant>
        <vt:lpwstr/>
      </vt:variant>
      <vt:variant>
        <vt:i4>589937</vt:i4>
      </vt:variant>
      <vt:variant>
        <vt:i4>90</vt:i4>
      </vt:variant>
      <vt:variant>
        <vt:i4>0</vt:i4>
      </vt:variant>
      <vt:variant>
        <vt:i4>5</vt:i4>
      </vt:variant>
      <vt:variant>
        <vt:lpwstr>http://аудиохрестоматия/</vt:lpwstr>
      </vt:variant>
      <vt:variant>
        <vt:lpwstr/>
      </vt:variant>
      <vt:variant>
        <vt:i4>4980804</vt:i4>
      </vt:variant>
      <vt:variant>
        <vt:i4>87</vt:i4>
      </vt:variant>
      <vt:variant>
        <vt:i4>0</vt:i4>
      </vt:variant>
      <vt:variant>
        <vt:i4>5</vt:i4>
      </vt:variant>
      <vt:variant>
        <vt:lpwstr>http://ayguo.com/</vt:lpwstr>
      </vt:variant>
      <vt:variant>
        <vt:lpwstr/>
      </vt:variant>
      <vt:variant>
        <vt:i4>3473450</vt:i4>
      </vt:variant>
      <vt:variant>
        <vt:i4>84</vt:i4>
      </vt:variant>
      <vt:variant>
        <vt:i4>0</vt:i4>
      </vt:variant>
      <vt:variant>
        <vt:i4>5</vt:i4>
      </vt:variant>
      <vt:variant>
        <vt:lpwstr>http://gold.stihophone.ru/</vt:lpwstr>
      </vt:variant>
      <vt:variant>
        <vt:lpwstr/>
      </vt:variant>
      <vt:variant>
        <vt:i4>7798908</vt:i4>
      </vt:variant>
      <vt:variant>
        <vt:i4>81</vt:i4>
      </vt:variant>
      <vt:variant>
        <vt:i4>0</vt:i4>
      </vt:variant>
      <vt:variant>
        <vt:i4>5</vt:i4>
      </vt:variant>
      <vt:variant>
        <vt:lpwstr>http://gallerix.ru/</vt:lpwstr>
      </vt:variant>
      <vt:variant>
        <vt:lpwstr/>
      </vt:variant>
      <vt:variant>
        <vt:i4>6553696</vt:i4>
      </vt:variant>
      <vt:variant>
        <vt:i4>78</vt:i4>
      </vt:variant>
      <vt:variant>
        <vt:i4>0</vt:i4>
      </vt:variant>
      <vt:variant>
        <vt:i4>5</vt:i4>
      </vt:variant>
      <vt:variant>
        <vt:lpwstr>http://www.a4format.ru/</vt:lpwstr>
      </vt:variant>
      <vt:variant>
        <vt:lpwstr/>
      </vt:variant>
      <vt:variant>
        <vt:i4>2293880</vt:i4>
      </vt:variant>
      <vt:variant>
        <vt:i4>75</vt:i4>
      </vt:variant>
      <vt:variant>
        <vt:i4>0</vt:i4>
      </vt:variant>
      <vt:variant>
        <vt:i4>5</vt:i4>
      </vt:variant>
      <vt:variant>
        <vt:lpwstr>http://www.bibliotekar.ru/index.htm</vt:lpwstr>
      </vt:variant>
      <vt:variant>
        <vt:lpwstr/>
      </vt:variant>
      <vt:variant>
        <vt:i4>7209062</vt:i4>
      </vt:variant>
      <vt:variant>
        <vt:i4>72</vt:i4>
      </vt:variant>
      <vt:variant>
        <vt:i4>0</vt:i4>
      </vt:variant>
      <vt:variant>
        <vt:i4>5</vt:i4>
      </vt:variant>
      <vt:variant>
        <vt:lpwstr>http://www.prlib.ru/Pages/Default.aspx</vt:lpwstr>
      </vt:variant>
      <vt:variant>
        <vt:lpwstr/>
      </vt:variant>
      <vt:variant>
        <vt:i4>6758465</vt:i4>
      </vt:variant>
      <vt:variant>
        <vt:i4>69</vt:i4>
      </vt:variant>
      <vt:variant>
        <vt:i4>0</vt:i4>
      </vt:variant>
      <vt:variant>
        <vt:i4>5</vt:i4>
      </vt:variant>
      <vt:variant>
        <vt:lpwstr>http://feb–web.ru/</vt:lpwstr>
      </vt:variant>
      <vt:variant>
        <vt:lpwstr/>
      </vt:variant>
      <vt:variant>
        <vt:i4>7602284</vt:i4>
      </vt:variant>
      <vt:variant>
        <vt:i4>66</vt:i4>
      </vt:variant>
      <vt:variant>
        <vt:i4>0</vt:i4>
      </vt:variant>
      <vt:variant>
        <vt:i4>5</vt:i4>
      </vt:variant>
      <vt:variant>
        <vt:lpwstr>http://www.vavilon.ru/</vt:lpwstr>
      </vt:variant>
      <vt:variant>
        <vt:lpwstr/>
      </vt:variant>
      <vt:variant>
        <vt:i4>1572933</vt:i4>
      </vt:variant>
      <vt:variant>
        <vt:i4>63</vt:i4>
      </vt:variant>
      <vt:variant>
        <vt:i4>0</vt:i4>
      </vt:variant>
      <vt:variant>
        <vt:i4>5</vt:i4>
      </vt:variant>
      <vt:variant>
        <vt:lpwstr>http://www.pushkinskijdom.ru/</vt:lpwstr>
      </vt:variant>
      <vt:variant>
        <vt:lpwstr/>
      </vt:variant>
      <vt:variant>
        <vt:i4>6094863</vt:i4>
      </vt:variant>
      <vt:variant>
        <vt:i4>60</vt:i4>
      </vt:variant>
      <vt:variant>
        <vt:i4>0</vt:i4>
      </vt:variant>
      <vt:variant>
        <vt:i4>5</vt:i4>
      </vt:variant>
      <vt:variant>
        <vt:lpwstr>http://www.russianplanet.ru/filolog/ruslit/index.htm</vt:lpwstr>
      </vt:variant>
      <vt:variant>
        <vt:lpwstr/>
      </vt:variant>
      <vt:variant>
        <vt:i4>393240</vt:i4>
      </vt:variant>
      <vt:variant>
        <vt:i4>57</vt:i4>
      </vt:variant>
      <vt:variant>
        <vt:i4>0</vt:i4>
      </vt:variant>
      <vt:variant>
        <vt:i4>5</vt:i4>
      </vt:variant>
      <vt:variant>
        <vt:lpwstr>http://www.russianplanet.ru/</vt:lpwstr>
      </vt:variant>
      <vt:variant>
        <vt:lpwstr/>
      </vt:variant>
      <vt:variant>
        <vt:i4>1835103</vt:i4>
      </vt:variant>
      <vt:variant>
        <vt:i4>54</vt:i4>
      </vt:variant>
      <vt:variant>
        <vt:i4>0</vt:i4>
      </vt:variant>
      <vt:variant>
        <vt:i4>5</vt:i4>
      </vt:variant>
      <vt:variant>
        <vt:lpwstr>http://magazines.russ.ru/</vt:lpwstr>
      </vt:variant>
      <vt:variant>
        <vt:lpwstr/>
      </vt:variant>
      <vt:variant>
        <vt:i4>6422591</vt:i4>
      </vt:variant>
      <vt:variant>
        <vt:i4>51</vt:i4>
      </vt:variant>
      <vt:variant>
        <vt:i4>0</vt:i4>
      </vt:variant>
      <vt:variant>
        <vt:i4>5</vt:i4>
      </vt:variant>
      <vt:variant>
        <vt:lpwstr>http://www.litwomen.ru/</vt:lpwstr>
      </vt:variant>
      <vt:variant>
        <vt:lpwstr/>
      </vt:variant>
      <vt:variant>
        <vt:i4>5242886</vt:i4>
      </vt:variant>
      <vt:variant>
        <vt:i4>48</vt:i4>
      </vt:variant>
      <vt:variant>
        <vt:i4>0</vt:i4>
      </vt:variant>
      <vt:variant>
        <vt:i4>5</vt:i4>
      </vt:variant>
      <vt:variant>
        <vt:lpwstr>http://litera.edu.ru/</vt:lpwstr>
      </vt:variant>
      <vt:variant>
        <vt:lpwstr/>
      </vt:variant>
      <vt:variant>
        <vt:i4>1704015</vt:i4>
      </vt:variant>
      <vt:variant>
        <vt:i4>45</vt:i4>
      </vt:variant>
      <vt:variant>
        <vt:i4>0</vt:i4>
      </vt:variant>
      <vt:variant>
        <vt:i4>5</vt:i4>
      </vt:variant>
      <vt:variant>
        <vt:lpwstr>http://www.litera.ru/</vt:lpwstr>
      </vt:variant>
      <vt:variant>
        <vt:lpwstr/>
      </vt:variant>
      <vt:variant>
        <vt:i4>7864418</vt:i4>
      </vt:variant>
      <vt:variant>
        <vt:i4>42</vt:i4>
      </vt:variant>
      <vt:variant>
        <vt:i4>0</vt:i4>
      </vt:variant>
      <vt:variant>
        <vt:i4>5</vt:i4>
      </vt:variant>
      <vt:variant>
        <vt:lpwstr>http://www.lib.ru/</vt:lpwstr>
      </vt:variant>
      <vt:variant>
        <vt:lpwstr/>
      </vt:variant>
      <vt:variant>
        <vt:i4>327688</vt:i4>
      </vt:variant>
      <vt:variant>
        <vt:i4>39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7733292</vt:i4>
      </vt:variant>
      <vt:variant>
        <vt:i4>36</vt:i4>
      </vt:variant>
      <vt:variant>
        <vt:i4>0</vt:i4>
      </vt:variant>
      <vt:variant>
        <vt:i4>5</vt:i4>
      </vt:variant>
      <vt:variant>
        <vt:lpwstr>http://www.encyclopedia.ru/</vt:lpwstr>
      </vt:variant>
      <vt:variant>
        <vt:lpwstr/>
      </vt:variant>
      <vt:variant>
        <vt:i4>7536751</vt:i4>
      </vt:variant>
      <vt:variant>
        <vt:i4>33</vt:i4>
      </vt:variant>
      <vt:variant>
        <vt:i4>0</vt:i4>
      </vt:variant>
      <vt:variant>
        <vt:i4>5</vt:i4>
      </vt:variant>
      <vt:variant>
        <vt:lpwstr>http://www.gumer.info/</vt:lpwstr>
      </vt:variant>
      <vt:variant>
        <vt:lpwstr/>
      </vt:variant>
      <vt:variant>
        <vt:i4>1769564</vt:i4>
      </vt:variant>
      <vt:variant>
        <vt:i4>30</vt:i4>
      </vt:variant>
      <vt:variant>
        <vt:i4>0</vt:i4>
      </vt:variant>
      <vt:variant>
        <vt:i4>5</vt:i4>
      </vt:variant>
      <vt:variant>
        <vt:lpwstr>http://www.gramma.ru/</vt:lpwstr>
      </vt:variant>
      <vt:variant>
        <vt:lpwstr/>
      </vt:variant>
      <vt:variant>
        <vt:i4>2031683</vt:i4>
      </vt:variant>
      <vt:variant>
        <vt:i4>27</vt:i4>
      </vt:variant>
      <vt:variant>
        <vt:i4>0</vt:i4>
      </vt:variant>
      <vt:variant>
        <vt:i4>5</vt:i4>
      </vt:variant>
      <vt:variant>
        <vt:lpwstr>http://www.drevne.ru/</vt:lpwstr>
      </vt:variant>
      <vt:variant>
        <vt:lpwstr/>
      </vt:variant>
      <vt:variant>
        <vt:i4>7471205</vt:i4>
      </vt:variant>
      <vt:variant>
        <vt:i4>24</vt:i4>
      </vt:variant>
      <vt:variant>
        <vt:i4>0</vt:i4>
      </vt:variant>
      <vt:variant>
        <vt:i4>5</vt:i4>
      </vt:variant>
      <vt:variant>
        <vt:lpwstr>http://www.bibliotekar.ru/</vt:lpwstr>
      </vt:variant>
      <vt:variant>
        <vt:lpwstr/>
      </vt:variant>
      <vt:variant>
        <vt:i4>1835016</vt:i4>
      </vt:variant>
      <vt:variant>
        <vt:i4>21</vt:i4>
      </vt:variant>
      <vt:variant>
        <vt:i4>0</vt:i4>
      </vt:variant>
      <vt:variant>
        <vt:i4>5</vt:i4>
      </vt:variant>
      <vt:variant>
        <vt:lpwstr>http://www.bibliogid.ru/</vt:lpwstr>
      </vt:variant>
      <vt:variant>
        <vt:lpwstr/>
      </vt:variant>
      <vt:variant>
        <vt:i4>262161</vt:i4>
      </vt:variant>
      <vt:variant>
        <vt:i4>18</vt:i4>
      </vt:variant>
      <vt:variant>
        <vt:i4>0</vt:i4>
      </vt:variant>
      <vt:variant>
        <vt:i4>5</vt:i4>
      </vt:variant>
      <vt:variant>
        <vt:lpwstr>http://www.myfhology.ru/</vt:lpwstr>
      </vt:variant>
      <vt:variant>
        <vt:lpwstr/>
      </vt:variant>
      <vt:variant>
        <vt:i4>6750246</vt:i4>
      </vt:variant>
      <vt:variant>
        <vt:i4>15</vt:i4>
      </vt:variant>
      <vt:variant>
        <vt:i4>0</vt:i4>
      </vt:variant>
      <vt:variant>
        <vt:i4>5</vt:i4>
      </vt:variant>
      <vt:variant>
        <vt:lpwstr>http://www.feb-web.ru/</vt:lpwstr>
      </vt:variant>
      <vt:variant>
        <vt:lpwstr/>
      </vt:variant>
      <vt:variant>
        <vt:i4>8257632</vt:i4>
      </vt:variant>
      <vt:variant>
        <vt:i4>12</vt:i4>
      </vt:variant>
      <vt:variant>
        <vt:i4>0</vt:i4>
      </vt:variant>
      <vt:variant>
        <vt:i4>5</vt:i4>
      </vt:variant>
      <vt:variant>
        <vt:lpwstr>http://www.gramota.ru/</vt:lpwstr>
      </vt:variant>
      <vt:variant>
        <vt:lpwstr/>
      </vt:variant>
      <vt:variant>
        <vt:i4>6422627</vt:i4>
      </vt:variant>
      <vt:variant>
        <vt:i4>9</vt:i4>
      </vt:variant>
      <vt:variant>
        <vt:i4>0</vt:i4>
      </vt:variant>
      <vt:variant>
        <vt:i4>5</vt:i4>
      </vt:variant>
      <vt:variant>
        <vt:lpwstr>http://www.slovari.ru/</vt:lpwstr>
      </vt:variant>
      <vt:variant>
        <vt:lpwstr/>
      </vt:variant>
      <vt:variant>
        <vt:i4>6684712</vt:i4>
      </vt:variant>
      <vt:variant>
        <vt:i4>6</vt:i4>
      </vt:variant>
      <vt:variant>
        <vt:i4>0</vt:i4>
      </vt:variant>
      <vt:variant>
        <vt:i4>5</vt:i4>
      </vt:variant>
      <vt:variant>
        <vt:lpwstr>http://www.rubricon.ru/</vt:lpwstr>
      </vt:variant>
      <vt:variant>
        <vt:lpwstr/>
      </vt:variant>
      <vt:variant>
        <vt:i4>327688</vt:i4>
      </vt:variant>
      <vt:variant>
        <vt:i4>3</vt:i4>
      </vt:variant>
      <vt:variant>
        <vt:i4>0</vt:i4>
      </vt:variant>
      <vt:variant>
        <vt:i4>5</vt:i4>
      </vt:variant>
      <vt:variant>
        <vt:lpwstr>http://www.krugosvet.ru/</vt:lpwstr>
      </vt:variant>
      <vt:variant>
        <vt:lpwstr/>
      </vt:variant>
      <vt:variant>
        <vt:i4>2031623</vt:i4>
      </vt:variant>
      <vt:variant>
        <vt:i4>0</vt:i4>
      </vt:variant>
      <vt:variant>
        <vt:i4>0</vt:i4>
      </vt:variant>
      <vt:variant>
        <vt:i4>5</vt:i4>
      </vt:variant>
      <vt:variant>
        <vt:lpwstr>http://www.wikipedia.ru/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Татьяна Витальевна</cp:lastModifiedBy>
  <cp:revision>14</cp:revision>
  <dcterms:created xsi:type="dcterms:W3CDTF">2014-03-07T18:29:00Z</dcterms:created>
  <dcterms:modified xsi:type="dcterms:W3CDTF">2020-06-10T07:15:00Z</dcterms:modified>
</cp:coreProperties>
</file>